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DB4829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DB4829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DB4829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</w:t>
      </w:r>
      <w:proofErr w:type="spellStart"/>
      <w:r w:rsidRPr="003F1B9F">
        <w:rPr>
          <w:b/>
          <w:bCs/>
        </w:rPr>
        <w:t>Ребрихинский</w:t>
      </w:r>
      <w:proofErr w:type="spellEnd"/>
      <w:r w:rsidRPr="003F1B9F">
        <w:rPr>
          <w:b/>
          <w:bCs/>
        </w:rPr>
        <w:t xml:space="preserve"> лицей профессионального образования»</w:t>
      </w:r>
    </w:p>
    <w:p w:rsidR="00ED4E61" w:rsidRPr="003F1B9F" w:rsidRDefault="00ED4E61" w:rsidP="00DB4829">
      <w:pPr>
        <w:ind w:firstLine="709"/>
        <w:jc w:val="both"/>
      </w:pPr>
    </w:p>
    <w:p w:rsidR="00ED4E61" w:rsidRPr="003F1B9F" w:rsidRDefault="00ED4E61" w:rsidP="00DB4829">
      <w:pPr>
        <w:jc w:val="right"/>
      </w:pPr>
    </w:p>
    <w:tbl>
      <w:tblPr>
        <w:tblW w:w="0" w:type="auto"/>
        <w:tblLook w:val="04A0"/>
      </w:tblPr>
      <w:tblGrid>
        <w:gridCol w:w="3793"/>
        <w:gridCol w:w="1275"/>
        <w:gridCol w:w="4498"/>
      </w:tblGrid>
      <w:tr w:rsidR="002855A1" w:rsidRPr="00FF2CB5" w:rsidTr="007957FD">
        <w:tc>
          <w:tcPr>
            <w:tcW w:w="3794" w:type="dxa"/>
          </w:tcPr>
          <w:p w:rsidR="002855A1" w:rsidRDefault="002855A1" w:rsidP="00DB482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855A1" w:rsidRPr="00FF2CB5" w:rsidRDefault="002855A1" w:rsidP="00DB482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2855A1" w:rsidRPr="00FF2CB5" w:rsidRDefault="002855A1" w:rsidP="00DB482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2855A1" w:rsidRPr="00FF2CB5" w:rsidRDefault="002855A1" w:rsidP="00DB4829">
            <w:r w:rsidRPr="00FF2CB5">
              <w:t>«___»__________20  г.</w:t>
            </w:r>
          </w:p>
        </w:tc>
        <w:tc>
          <w:tcPr>
            <w:tcW w:w="1276" w:type="dxa"/>
          </w:tcPr>
          <w:p w:rsidR="002855A1" w:rsidRPr="00FF2CB5" w:rsidRDefault="002855A1" w:rsidP="00DB4829">
            <w:pPr>
              <w:jc w:val="right"/>
            </w:pPr>
          </w:p>
        </w:tc>
        <w:tc>
          <w:tcPr>
            <w:tcW w:w="4501" w:type="dxa"/>
          </w:tcPr>
          <w:p w:rsidR="002855A1" w:rsidRPr="00FF2CB5" w:rsidRDefault="002855A1" w:rsidP="00DB4829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ППКРС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</w:t>
            </w:r>
            <w:proofErr w:type="spellStart"/>
            <w:r w:rsidRPr="00FF2CB5">
              <w:t>Ребрихинский</w:t>
            </w:r>
            <w:proofErr w:type="spellEnd"/>
            <w:r w:rsidRPr="00FF2CB5">
              <w:t xml:space="preserve"> лицей ПО»                                    от «__» ___________ 20____  № ___</w:t>
            </w:r>
          </w:p>
          <w:p w:rsidR="002855A1" w:rsidRPr="00FF2CB5" w:rsidRDefault="002855A1" w:rsidP="00DB4829">
            <w:pPr>
              <w:jc w:val="center"/>
            </w:pPr>
          </w:p>
        </w:tc>
      </w:tr>
    </w:tbl>
    <w:p w:rsidR="00ED4E61" w:rsidRPr="003F1B9F" w:rsidRDefault="00ED4E61" w:rsidP="00DB4829">
      <w:pPr>
        <w:jc w:val="right"/>
      </w:pPr>
    </w:p>
    <w:p w:rsidR="00ED4E61" w:rsidRPr="003F1B9F" w:rsidRDefault="00ED4E61" w:rsidP="00DB4829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</w:tblGrid>
      <w:tr w:rsidR="002855A1" w:rsidRPr="003F1B9F">
        <w:tc>
          <w:tcPr>
            <w:tcW w:w="3794" w:type="dxa"/>
          </w:tcPr>
          <w:p w:rsidR="002855A1" w:rsidRPr="003F1B9F" w:rsidRDefault="002855A1" w:rsidP="00DB4829">
            <w:pPr>
              <w:jc w:val="center"/>
            </w:pPr>
          </w:p>
        </w:tc>
        <w:tc>
          <w:tcPr>
            <w:tcW w:w="992" w:type="dxa"/>
          </w:tcPr>
          <w:p w:rsidR="002855A1" w:rsidRPr="003F1B9F" w:rsidRDefault="002855A1" w:rsidP="00DB4829">
            <w:pPr>
              <w:jc w:val="right"/>
            </w:pPr>
          </w:p>
        </w:tc>
      </w:tr>
    </w:tbl>
    <w:p w:rsidR="00ED4E61" w:rsidRPr="003F1B9F" w:rsidRDefault="00ED4E61" w:rsidP="00DB4829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2855A1" w:rsidRPr="00CB65FB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2855A1" w:rsidRPr="00CB65FB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>ОБЩЕ</w:t>
      </w:r>
      <w:r w:rsidR="004A086F">
        <w:rPr>
          <w:b/>
          <w:caps/>
        </w:rPr>
        <w:t>гО</w:t>
      </w:r>
      <w:r w:rsidRPr="00CB65FB">
        <w:rPr>
          <w:b/>
          <w:caps/>
        </w:rPr>
        <w:t xml:space="preserve">  УЧЕБН</w:t>
      </w:r>
      <w:r w:rsidR="00874600">
        <w:rPr>
          <w:b/>
          <w:caps/>
        </w:rPr>
        <w:t>ого</w:t>
      </w:r>
      <w:r w:rsidRPr="00CB65FB">
        <w:rPr>
          <w:b/>
          <w:caps/>
        </w:rPr>
        <w:t xml:space="preserve"> </w:t>
      </w:r>
      <w:r w:rsidR="00874600">
        <w:rPr>
          <w:b/>
          <w:caps/>
        </w:rPr>
        <w:t>ПРЕДМЕТА</w:t>
      </w:r>
    </w:p>
    <w:p w:rsidR="002855A1" w:rsidRPr="00FF2CB5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2855A1" w:rsidRPr="00FF2CB5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>ПРОГРАММЫ ПОДГОТОВКИ</w:t>
      </w:r>
    </w:p>
    <w:p w:rsidR="002855A1" w:rsidRPr="00FF2CB5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FF2CB5">
        <w:t xml:space="preserve"> КВАЛИФИЦИРОВАННЫХ РАБОЧИХ СЛУЖАЩИХ </w:t>
      </w:r>
    </w:p>
    <w:p w:rsidR="002855A1" w:rsidRPr="00FF2CB5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FF2CB5">
        <w:t xml:space="preserve">СРЕДНЕГО ПРОФЕССИОНАЛЬНОГО ОБРАЗОВАНИЯ </w:t>
      </w:r>
    </w:p>
    <w:p w:rsidR="002855A1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>ПО ПРОФЕССИИ:</w:t>
      </w:r>
      <w:r>
        <w:t xml:space="preserve"> 35.01.13 ТРАКТОРИСТ-МАШИНИСТ СЕЛЬСКОХОЗЯЙСТВЕННОГО ПРОИЗВОДСТВА</w:t>
      </w:r>
    </w:p>
    <w:p w:rsidR="002855A1" w:rsidRDefault="002855A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</w:t>
      </w:r>
      <w:r w:rsidR="00874600">
        <w:rPr>
          <w:b/>
          <w:bCs/>
          <w:caps/>
        </w:rPr>
        <w:t>П</w:t>
      </w:r>
      <w:r w:rsidR="006059B9">
        <w:rPr>
          <w:b/>
          <w:bCs/>
          <w:caps/>
        </w:rPr>
        <w:t>.</w:t>
      </w:r>
      <w:r w:rsidR="00874600">
        <w:rPr>
          <w:b/>
          <w:bCs/>
          <w:caps/>
        </w:rPr>
        <w:t>08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DB4829">
      <w:pPr>
        <w:jc w:val="center"/>
      </w:pPr>
      <w:r>
        <w:t xml:space="preserve">Профиль профессионального образования: </w:t>
      </w:r>
      <w:r w:rsidR="00BE03F5">
        <w:rPr>
          <w:u w:val="single"/>
        </w:rPr>
        <w:t>технологический</w:t>
      </w:r>
    </w:p>
    <w:p w:rsidR="00F51E45" w:rsidRDefault="00F51E45" w:rsidP="00DB482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DB4829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DB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DB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DB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DB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B4829" w:rsidRPr="003F1B9F" w:rsidRDefault="00DB4829" w:rsidP="00E52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D4E61" w:rsidRPr="003F1B9F" w:rsidRDefault="00D3196D" w:rsidP="00DB482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C96739">
        <w:rPr>
          <w:spacing w:val="-2"/>
        </w:rPr>
        <w:t>,</w:t>
      </w:r>
      <w:r w:rsidR="00795D08">
        <w:rPr>
          <w:spacing w:val="-2"/>
        </w:rPr>
        <w:t xml:space="preserve"> 202</w:t>
      </w:r>
      <w:r w:rsidR="0032173F">
        <w:rPr>
          <w:spacing w:val="-2"/>
        </w:rPr>
        <w:t>2</w:t>
      </w:r>
    </w:p>
    <w:p w:rsidR="00ED4E61" w:rsidRPr="00DB4829" w:rsidRDefault="00734B54" w:rsidP="00DB4829">
      <w:pPr>
        <w:autoSpaceDE w:val="0"/>
        <w:autoSpaceDN w:val="0"/>
        <w:adjustRightInd w:val="0"/>
        <w:ind w:firstLine="708"/>
        <w:jc w:val="both"/>
        <w:rPr>
          <w:i/>
        </w:rPr>
      </w:pPr>
      <w:r w:rsidRPr="00734B54">
        <w:lastRenderedPageBreak/>
        <w:t xml:space="preserve">Рабочая программа </w:t>
      </w:r>
      <w:r w:rsidR="004A086F">
        <w:t xml:space="preserve">общего </w:t>
      </w:r>
      <w:r w:rsidR="00874600">
        <w:t>учебного предмета</w:t>
      </w:r>
      <w:r w:rsidR="00874600">
        <w:rPr>
          <w:caps/>
        </w:rPr>
        <w:t xml:space="preserve"> </w:t>
      </w:r>
      <w:r w:rsidR="002D2B40">
        <w:rPr>
          <w:caps/>
        </w:rPr>
        <w:t>«</w:t>
      </w:r>
      <w:r w:rsidRPr="00734B54">
        <w:t>Астрономия</w:t>
      </w:r>
      <w:r w:rsidR="002D2B40">
        <w:t>»</w:t>
      </w:r>
      <w:r w:rsidRPr="00734B54">
        <w:t xml:space="preserve"> разработана в соответствии с Приказом </w:t>
      </w:r>
      <w:proofErr w:type="spellStart"/>
      <w:r w:rsidRPr="00734B54">
        <w:t>Минобрнауки</w:t>
      </w:r>
      <w:proofErr w:type="spellEnd"/>
      <w:r w:rsidRPr="00734B54"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</w:t>
      </w:r>
      <w:proofErr w:type="spellStart"/>
      <w:r w:rsidRPr="00734B54">
        <w:t>Минобрнауки</w:t>
      </w:r>
      <w:proofErr w:type="spellEnd"/>
      <w:r w:rsidRPr="00734B54">
        <w:t xml:space="preserve"> России «Об организации изучения учебного предмета “Астрономия”» от 20 июня 2017 г. № ТС-194/08; </w:t>
      </w:r>
      <w:proofErr w:type="gramStart"/>
      <w:r w:rsidRPr="00734B54">
        <w:t>с учетом требований ФГОС среднего общего образования, предъявляемых к структуре, содержанию и результатам освоения учебной дисциплины «Астрономия» и примерной программы общеобразовательной учебной дисциплины</w:t>
      </w:r>
      <w:r w:rsidR="002D2B40">
        <w:t xml:space="preserve"> </w:t>
      </w:r>
      <w:r w:rsidRPr="00734B54">
        <w:t>«Астрономия», р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734B54">
        <w:rPr>
          <w:lang w:eastAsia="en-US"/>
        </w:rPr>
        <w:t>№2 от 18.04.2018г</w:t>
      </w:r>
      <w:r w:rsidRPr="00734B54">
        <w:rPr>
          <w:rStyle w:val="4"/>
          <w:rFonts w:ascii="Times New Roman" w:hAnsi="Times New Roman" w:cs="Times New Roman"/>
          <w:sz w:val="24"/>
          <w:szCs w:val="24"/>
        </w:rPr>
        <w:t>.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End"/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proofErr w:type="spellStart"/>
      <w:r w:rsidRPr="00CB65FB">
        <w:t>Ребрихинский</w:t>
      </w:r>
      <w:proofErr w:type="spellEnd"/>
      <w:r w:rsidRPr="00CB65FB">
        <w:t xml:space="preserve"> лицей </w:t>
      </w:r>
      <w:r w:rsidR="004A086F">
        <w:t>профессионального образования</w:t>
      </w:r>
      <w:r w:rsidRPr="00CB65FB">
        <w:t>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354D27">
        <w:t xml:space="preserve">Малышев И.А. </w:t>
      </w:r>
      <w:r w:rsidRPr="00CB65FB">
        <w:t>преподаватель</w:t>
      </w:r>
      <w:r w:rsidR="004220D3">
        <w:t xml:space="preserve"> физики и информатики, математики</w:t>
      </w:r>
    </w:p>
    <w:p w:rsidR="00ED4E61" w:rsidRPr="00CB65FB" w:rsidRDefault="00ED4E61" w:rsidP="006475BE">
      <w:pPr>
        <w:widowControl w:val="0"/>
        <w:suppressAutoHyphens/>
      </w:pPr>
    </w:p>
    <w:p w:rsidR="004220D3" w:rsidRDefault="004220D3" w:rsidP="004220D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Рекомендована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</w:t>
      </w:r>
      <w:r w:rsidR="0032173F">
        <w:t>7</w:t>
      </w:r>
      <w:r>
        <w:t xml:space="preserve"> от «2</w:t>
      </w:r>
      <w:r w:rsidR="0032173F">
        <w:t>4</w:t>
      </w:r>
      <w:r>
        <w:t xml:space="preserve">» </w:t>
      </w:r>
      <w:r w:rsidR="0032173F">
        <w:t>марта</w:t>
      </w:r>
      <w:r>
        <w:t xml:space="preserve">  202</w:t>
      </w:r>
      <w:r w:rsidR="0032173F">
        <w:t>2</w:t>
      </w:r>
      <w:r>
        <w:t xml:space="preserve"> г.</w:t>
      </w:r>
    </w:p>
    <w:p w:rsidR="004220D3" w:rsidRDefault="004220D3" w:rsidP="004220D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220D3" w:rsidRDefault="004220D3" w:rsidP="004220D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4220D3" w:rsidRDefault="004220D3" w:rsidP="004220D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4220D3" w:rsidRDefault="004220D3" w:rsidP="004220D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tbl>
      <w:tblPr>
        <w:tblW w:w="9585" w:type="dxa"/>
        <w:tblLook w:val="01E0"/>
      </w:tblPr>
      <w:tblGrid>
        <w:gridCol w:w="9585"/>
      </w:tblGrid>
      <w:tr w:rsidR="002855A1" w:rsidRPr="00995CD9" w:rsidTr="002855A1">
        <w:tc>
          <w:tcPr>
            <w:tcW w:w="9585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2855A1" w:rsidRPr="00CB65FB" w:rsidTr="007957FD">
              <w:tc>
                <w:tcPr>
                  <w:tcW w:w="7364" w:type="dxa"/>
                </w:tcPr>
                <w:p w:rsidR="002855A1" w:rsidRPr="00CB65FB" w:rsidRDefault="002855A1" w:rsidP="007957FD">
                  <w:pPr>
                    <w:pStyle w:val="1"/>
                    <w:spacing w:line="276" w:lineRule="auto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2855A1" w:rsidRPr="00CB65FB" w:rsidRDefault="002855A1" w:rsidP="007957FD">
                  <w:pPr>
                    <w:jc w:val="center"/>
                  </w:pPr>
                  <w:r w:rsidRPr="00CB65FB">
                    <w:t>стр.</w:t>
                  </w:r>
                </w:p>
              </w:tc>
            </w:tr>
            <w:tr w:rsidR="002855A1" w:rsidRPr="00CB65FB" w:rsidTr="007957FD">
              <w:tc>
                <w:tcPr>
                  <w:tcW w:w="7364" w:type="dxa"/>
                </w:tcPr>
                <w:p w:rsidR="002855A1" w:rsidRPr="00DB4829" w:rsidRDefault="002855A1" w:rsidP="002855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DB4829">
                    <w:t>Пояснительная записка</w:t>
                  </w:r>
                </w:p>
                <w:p w:rsidR="002855A1" w:rsidRPr="00DB4829" w:rsidRDefault="002855A1" w:rsidP="007957FD">
                  <w:pPr>
                    <w:tabs>
                      <w:tab w:val="num" w:pos="426"/>
                    </w:tabs>
                  </w:pPr>
                </w:p>
              </w:tc>
              <w:tc>
                <w:tcPr>
                  <w:tcW w:w="1843" w:type="dxa"/>
                </w:tcPr>
                <w:p w:rsidR="002855A1" w:rsidRPr="00DB4829" w:rsidRDefault="002855A1" w:rsidP="007957FD">
                  <w:pPr>
                    <w:jc w:val="center"/>
                  </w:pPr>
                  <w:r w:rsidRPr="00DB4829">
                    <w:t>4</w:t>
                  </w:r>
                </w:p>
              </w:tc>
            </w:tr>
            <w:tr w:rsidR="002855A1" w:rsidRPr="00CB65FB" w:rsidTr="007957FD">
              <w:tc>
                <w:tcPr>
                  <w:tcW w:w="7364" w:type="dxa"/>
                </w:tcPr>
                <w:p w:rsidR="002855A1" w:rsidRPr="00DB4829" w:rsidRDefault="002855A1" w:rsidP="002855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DB4829">
                    <w:t xml:space="preserve">Паспорт программы </w:t>
                  </w:r>
                </w:p>
                <w:p w:rsidR="002855A1" w:rsidRPr="00DB4829" w:rsidRDefault="002855A1" w:rsidP="007957FD"/>
              </w:tc>
              <w:tc>
                <w:tcPr>
                  <w:tcW w:w="1843" w:type="dxa"/>
                </w:tcPr>
                <w:p w:rsidR="002855A1" w:rsidRPr="00DB4829" w:rsidRDefault="002855A1" w:rsidP="007957FD">
                  <w:pPr>
                    <w:jc w:val="center"/>
                  </w:pPr>
                  <w:r w:rsidRPr="00DB4829">
                    <w:t>5</w:t>
                  </w:r>
                </w:p>
              </w:tc>
            </w:tr>
            <w:tr w:rsidR="002855A1" w:rsidRPr="00CB65FB" w:rsidTr="007957FD">
              <w:tc>
                <w:tcPr>
                  <w:tcW w:w="7364" w:type="dxa"/>
                </w:tcPr>
                <w:p w:rsidR="002855A1" w:rsidRPr="00DB4829" w:rsidRDefault="002855A1" w:rsidP="002855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DB4829">
                    <w:t>Тематический план</w:t>
                  </w:r>
                </w:p>
                <w:p w:rsidR="002855A1" w:rsidRPr="00DB4829" w:rsidRDefault="002855A1" w:rsidP="007957FD"/>
              </w:tc>
              <w:tc>
                <w:tcPr>
                  <w:tcW w:w="1843" w:type="dxa"/>
                </w:tcPr>
                <w:p w:rsidR="002855A1" w:rsidRPr="00DB4829" w:rsidRDefault="00DB4829" w:rsidP="007957FD">
                  <w:pPr>
                    <w:jc w:val="center"/>
                  </w:pPr>
                  <w:r w:rsidRPr="00DB4829">
                    <w:t>7</w:t>
                  </w:r>
                </w:p>
              </w:tc>
            </w:tr>
            <w:tr w:rsidR="002855A1" w:rsidRPr="00CB65FB" w:rsidTr="007957FD">
              <w:tc>
                <w:tcPr>
                  <w:tcW w:w="7364" w:type="dxa"/>
                </w:tcPr>
                <w:p w:rsidR="002855A1" w:rsidRPr="00DB4829" w:rsidRDefault="002855A1" w:rsidP="002855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DB4829">
                    <w:t xml:space="preserve">Содержание </w:t>
                  </w:r>
                  <w:r w:rsidR="00874600">
                    <w:t>учебного предмета</w:t>
                  </w:r>
                </w:p>
                <w:p w:rsidR="002855A1" w:rsidRPr="00DB4829" w:rsidRDefault="002855A1" w:rsidP="007957FD">
                  <w:pPr>
                    <w:pStyle w:val="1"/>
                  </w:pPr>
                </w:p>
              </w:tc>
              <w:tc>
                <w:tcPr>
                  <w:tcW w:w="1843" w:type="dxa"/>
                </w:tcPr>
                <w:p w:rsidR="002855A1" w:rsidRPr="00DB4829" w:rsidRDefault="00DB4829" w:rsidP="007957FD">
                  <w:pPr>
                    <w:jc w:val="center"/>
                  </w:pPr>
                  <w:r w:rsidRPr="00DB4829">
                    <w:t>8</w:t>
                  </w:r>
                </w:p>
              </w:tc>
            </w:tr>
            <w:tr w:rsidR="002855A1" w:rsidRPr="00CB65FB" w:rsidTr="007957FD">
              <w:trPr>
                <w:trHeight w:val="670"/>
              </w:trPr>
              <w:tc>
                <w:tcPr>
                  <w:tcW w:w="7364" w:type="dxa"/>
                </w:tcPr>
                <w:p w:rsidR="002855A1" w:rsidRPr="00DB4829" w:rsidRDefault="002855A1" w:rsidP="002855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DB4829">
                    <w:t xml:space="preserve">Условия реализации рабочей программы </w:t>
                  </w:r>
                  <w:r w:rsidR="00874600">
                    <w:t>учебного предмета</w:t>
                  </w:r>
                </w:p>
                <w:p w:rsidR="002855A1" w:rsidRPr="00DB4829" w:rsidRDefault="002855A1" w:rsidP="007957FD">
                  <w:pPr>
                    <w:pStyle w:val="1"/>
                    <w:tabs>
                      <w:tab w:val="num" w:pos="0"/>
                      <w:tab w:val="num" w:pos="426"/>
                    </w:tabs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2855A1" w:rsidRPr="00DB4829" w:rsidRDefault="00DB4829" w:rsidP="007957FD">
                  <w:pPr>
                    <w:jc w:val="center"/>
                  </w:pPr>
                  <w:r w:rsidRPr="00DB4829">
                    <w:t>16</w:t>
                  </w:r>
                </w:p>
              </w:tc>
            </w:tr>
            <w:tr w:rsidR="002855A1" w:rsidRPr="00CB65FB" w:rsidTr="007957FD">
              <w:tc>
                <w:tcPr>
                  <w:tcW w:w="7364" w:type="dxa"/>
                </w:tcPr>
                <w:p w:rsidR="002855A1" w:rsidRPr="00DB4829" w:rsidRDefault="002855A1" w:rsidP="002855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DB4829">
                    <w:t xml:space="preserve">Контроль и оценка результатов освоения </w:t>
                  </w:r>
                  <w:r w:rsidR="00874600">
                    <w:t>учебного предмета</w:t>
                  </w:r>
                </w:p>
                <w:p w:rsidR="002855A1" w:rsidRPr="00DB4829" w:rsidRDefault="002855A1" w:rsidP="007957FD">
                  <w:pPr>
                    <w:pStyle w:val="1"/>
                    <w:tabs>
                      <w:tab w:val="num" w:pos="426"/>
                    </w:tabs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2855A1" w:rsidRPr="00DB4829" w:rsidRDefault="00DB4829" w:rsidP="007957FD">
                  <w:pPr>
                    <w:jc w:val="center"/>
                  </w:pPr>
                  <w:r w:rsidRPr="00DB4829">
                    <w:t>19</w:t>
                  </w:r>
                </w:p>
              </w:tc>
            </w:tr>
            <w:tr w:rsidR="002855A1" w:rsidRPr="00CB65FB" w:rsidTr="007957FD">
              <w:tc>
                <w:tcPr>
                  <w:tcW w:w="7364" w:type="dxa"/>
                </w:tcPr>
                <w:p w:rsidR="002855A1" w:rsidRPr="00DB4829" w:rsidRDefault="002855A1" w:rsidP="002855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DB4829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2855A1" w:rsidRPr="00DB4829" w:rsidRDefault="00DB4829" w:rsidP="007957FD">
                  <w:pPr>
                    <w:jc w:val="center"/>
                  </w:pPr>
                  <w:r w:rsidRPr="00DB4829">
                    <w:t>23</w:t>
                  </w:r>
                </w:p>
              </w:tc>
            </w:tr>
          </w:tbl>
          <w:p w:rsidR="002855A1" w:rsidRPr="00995CD9" w:rsidRDefault="002855A1" w:rsidP="007957FD"/>
        </w:tc>
      </w:tr>
    </w:tbl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2855A1" w:rsidRDefault="002855A1" w:rsidP="002855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7957FD" w:rsidRPr="00F169CC" w:rsidRDefault="00ED4E61" w:rsidP="00DB4829">
      <w:pPr>
        <w:jc w:val="center"/>
        <w:rPr>
          <w:b/>
          <w:sz w:val="28"/>
          <w:szCs w:val="28"/>
        </w:rPr>
      </w:pPr>
      <w:r w:rsidRPr="00AD70F6">
        <w:rPr>
          <w:b/>
          <w:bCs/>
          <w:caps/>
          <w:u w:val="single"/>
        </w:rPr>
        <w:br w:type="page"/>
      </w:r>
      <w:r w:rsidR="001730D6" w:rsidRPr="001730D6">
        <w:rPr>
          <w:b/>
          <w:bCs/>
          <w:caps/>
        </w:rPr>
        <w:lastRenderedPageBreak/>
        <w:t>1.</w:t>
      </w:r>
      <w:r w:rsidR="001730D6">
        <w:rPr>
          <w:b/>
          <w:bCs/>
          <w:caps/>
        </w:rPr>
        <w:t xml:space="preserve"> </w:t>
      </w:r>
      <w:r w:rsidR="007957FD" w:rsidRPr="00F169CC">
        <w:rPr>
          <w:b/>
          <w:sz w:val="28"/>
          <w:szCs w:val="28"/>
        </w:rPr>
        <w:t>ПОЯСНИТЕЛЬНАЯ ЗАПИСКА</w:t>
      </w:r>
    </w:p>
    <w:p w:rsidR="007957FD" w:rsidRPr="00F169CC" w:rsidRDefault="007957FD" w:rsidP="00DB4829">
      <w:pPr>
        <w:jc w:val="center"/>
      </w:pPr>
    </w:p>
    <w:p w:rsidR="007957FD" w:rsidRPr="00477729" w:rsidRDefault="007957FD" w:rsidP="00DB4829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7957FD" w:rsidRDefault="007957FD" w:rsidP="00DB4829">
      <w:pPr>
        <w:pStyle w:val="a7"/>
        <w:spacing w:after="0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7957FD" w:rsidRDefault="007957FD" w:rsidP="00DB4829">
      <w:pPr>
        <w:pStyle w:val="a7"/>
        <w:spacing w:after="0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7957FD" w:rsidRDefault="007957FD" w:rsidP="00DB4829">
      <w:pPr>
        <w:pStyle w:val="a7"/>
        <w:spacing w:after="0"/>
        <w:ind w:left="709"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7957FD" w:rsidRDefault="007957FD" w:rsidP="00DB4829">
      <w:pPr>
        <w:pStyle w:val="a7"/>
        <w:spacing w:after="0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4A086F">
        <w:t>ой</w:t>
      </w:r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7957FD" w:rsidRDefault="007957FD" w:rsidP="00DB4829">
      <w:pPr>
        <w:pStyle w:val="a7"/>
        <w:spacing w:after="0"/>
        <w:ind w:left="709"/>
        <w:jc w:val="both"/>
      </w:pPr>
      <w:r>
        <w:t>•</w:t>
      </w:r>
      <w:r>
        <w:tab/>
        <w:t>Рекомендаци</w:t>
      </w:r>
      <w:r w:rsidR="004A086F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7957FD" w:rsidRDefault="007957FD" w:rsidP="00DB4829">
      <w:pPr>
        <w:pStyle w:val="a7"/>
        <w:spacing w:after="0"/>
        <w:ind w:left="709"/>
        <w:jc w:val="both"/>
      </w:pPr>
      <w:proofErr w:type="gramStart"/>
      <w:r>
        <w:t>•</w:t>
      </w:r>
      <w:r>
        <w:tab/>
        <w:t>Уточнени</w:t>
      </w:r>
      <w:r w:rsidR="004A086F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7957FD" w:rsidRDefault="007D000F" w:rsidP="00DB4829">
      <w:pPr>
        <w:pStyle w:val="a7"/>
        <w:spacing w:after="0"/>
        <w:ind w:left="709"/>
        <w:jc w:val="both"/>
      </w:pPr>
      <w:r>
        <w:t>• П</w:t>
      </w:r>
      <w:r w:rsidR="007957FD">
        <w:t>риказа</w:t>
      </w:r>
      <w:r w:rsidR="007957FD" w:rsidRPr="00734B54">
        <w:t xml:space="preserve"> </w:t>
      </w:r>
      <w:proofErr w:type="spellStart"/>
      <w:r w:rsidR="007957FD" w:rsidRPr="00734B54">
        <w:t>Минобрнауки</w:t>
      </w:r>
      <w:proofErr w:type="spellEnd"/>
      <w:r w:rsidR="007957FD" w:rsidRPr="00734B54"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</w:t>
      </w:r>
    </w:p>
    <w:p w:rsidR="007957FD" w:rsidRDefault="007D000F" w:rsidP="00DB4829">
      <w:pPr>
        <w:pStyle w:val="a7"/>
        <w:spacing w:after="0"/>
        <w:ind w:left="709"/>
        <w:jc w:val="both"/>
      </w:pPr>
      <w:r>
        <w:t>• П</w:t>
      </w:r>
      <w:r w:rsidR="007957FD" w:rsidRPr="00734B54">
        <w:t xml:space="preserve">исьма </w:t>
      </w:r>
      <w:proofErr w:type="spellStart"/>
      <w:r w:rsidR="007957FD" w:rsidRPr="00734B54">
        <w:t>Минобрнауки</w:t>
      </w:r>
      <w:proofErr w:type="spellEnd"/>
      <w:r w:rsidR="007957FD" w:rsidRPr="00734B54">
        <w:t xml:space="preserve">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</w:t>
      </w:r>
      <w:r w:rsidR="007957FD">
        <w:t>;</w:t>
      </w:r>
    </w:p>
    <w:p w:rsidR="007957FD" w:rsidRDefault="007D000F" w:rsidP="00DB4829">
      <w:pPr>
        <w:pStyle w:val="a7"/>
        <w:spacing w:after="0"/>
        <w:ind w:left="709"/>
        <w:jc w:val="both"/>
      </w:pPr>
      <w:r>
        <w:t>• П</w:t>
      </w:r>
      <w:r w:rsidR="007957FD" w:rsidRPr="00734B54">
        <w:t>римерной программы общеобразовательной учебной дисциплины</w:t>
      </w:r>
      <w:r w:rsidR="007957FD">
        <w:t xml:space="preserve"> </w:t>
      </w:r>
      <w:r w:rsidR="007957FD" w:rsidRPr="00734B54">
        <w:t>«Астрономия», р</w:t>
      </w:r>
      <w:r w:rsidR="007957FD"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7957FD" w:rsidRPr="00734B54">
        <w:rPr>
          <w:lang w:eastAsia="en-US"/>
        </w:rPr>
        <w:t>№2 от 18.04.2018г</w:t>
      </w:r>
      <w:r w:rsidR="007957FD" w:rsidRPr="00734B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7957FD" w:rsidRDefault="007957FD" w:rsidP="00DB4829">
      <w:pPr>
        <w:pStyle w:val="a7"/>
        <w:spacing w:after="0"/>
        <w:jc w:val="both"/>
      </w:pPr>
    </w:p>
    <w:p w:rsidR="00C96739" w:rsidRDefault="00C96739" w:rsidP="00DB4829">
      <w:pPr>
        <w:widowControl w:val="0"/>
        <w:autoSpaceDE w:val="0"/>
        <w:autoSpaceDN w:val="0"/>
        <w:adjustRightInd w:val="0"/>
        <w:spacing w:after="150"/>
        <w:jc w:val="both"/>
        <w:rPr>
          <w:rStyle w:val="4"/>
          <w:rFonts w:ascii="Times New Roman" w:hAnsi="Times New Roman" w:cs="Times New Roman"/>
          <w:sz w:val="24"/>
          <w:szCs w:val="24"/>
        </w:rPr>
      </w:pPr>
    </w:p>
    <w:p w:rsidR="00C96739" w:rsidRDefault="001730D6" w:rsidP="00DB4829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2</w:t>
      </w:r>
      <w:r w:rsidR="00C96739" w:rsidRPr="00DF2D1B">
        <w:rPr>
          <w:rFonts w:eastAsiaTheme="minorHAnsi"/>
          <w:b/>
          <w:lang w:eastAsia="en-US"/>
        </w:rPr>
        <w:t>.ПАСПОРТ ПРОГРАММЫ</w:t>
      </w:r>
    </w:p>
    <w:p w:rsidR="00DB4829" w:rsidRPr="00734B54" w:rsidRDefault="00DB4829" w:rsidP="00DB4829">
      <w:pPr>
        <w:widowControl w:val="0"/>
        <w:autoSpaceDE w:val="0"/>
        <w:autoSpaceDN w:val="0"/>
        <w:adjustRightInd w:val="0"/>
        <w:ind w:firstLine="567"/>
        <w:jc w:val="center"/>
      </w:pPr>
    </w:p>
    <w:p w:rsidR="00ED4E61" w:rsidRPr="00CB65FB" w:rsidRDefault="001730D6" w:rsidP="00DB48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ED4E61" w:rsidRPr="00CB65FB">
        <w:rPr>
          <w:b/>
          <w:bCs/>
        </w:rPr>
        <w:t>.1. Область применения программы</w:t>
      </w:r>
    </w:p>
    <w:p w:rsidR="00ED4E61" w:rsidRPr="004A435D" w:rsidRDefault="00ED4E61" w:rsidP="00DB48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t xml:space="preserve">Рабочая программа </w:t>
      </w:r>
      <w:r w:rsidR="004A086F">
        <w:t xml:space="preserve">общего </w:t>
      </w:r>
      <w:r w:rsidR="00874600">
        <w:t xml:space="preserve">учебного предмета </w:t>
      </w:r>
      <w:r w:rsidR="00C96739">
        <w:t>«Астрономия»</w:t>
      </w:r>
      <w:r w:rsidRPr="00CB65FB">
        <w:t xml:space="preserve"> является частью основной профессиональной образовательной программы по профессии </w:t>
      </w:r>
      <w:r w:rsidR="006059B9">
        <w:t xml:space="preserve">СПО </w:t>
      </w:r>
      <w:r w:rsidR="000D6A85" w:rsidRPr="000D6A85">
        <w:t>35.01.13 Тракторист-машинист сельскохозяйственного производства</w:t>
      </w:r>
      <w:r w:rsidR="004A435D">
        <w:t>.</w:t>
      </w:r>
    </w:p>
    <w:p w:rsidR="004A086F" w:rsidRDefault="001730D6" w:rsidP="00DB48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ED4E61" w:rsidRPr="00CB65FB">
        <w:rPr>
          <w:b/>
          <w:bCs/>
        </w:rPr>
        <w:t xml:space="preserve">.2. Место </w:t>
      </w:r>
      <w:r w:rsidR="00874600">
        <w:rPr>
          <w:b/>
          <w:bCs/>
        </w:rPr>
        <w:t>предмета</w:t>
      </w:r>
      <w:r w:rsidR="00ED4E61" w:rsidRPr="00CB65FB">
        <w:rPr>
          <w:b/>
          <w:bCs/>
        </w:rPr>
        <w:t xml:space="preserve"> в структуре основной профессиональной образовательной программы: </w:t>
      </w:r>
      <w:r w:rsidR="004A086F" w:rsidRPr="00D10E3C">
        <w:rPr>
          <w:bCs/>
        </w:rPr>
        <w:t>общеобразовательный цикл,</w:t>
      </w:r>
      <w:r w:rsidR="004A086F">
        <w:rPr>
          <w:b/>
          <w:bCs/>
        </w:rPr>
        <w:t xml:space="preserve"> </w:t>
      </w:r>
      <w:r w:rsidR="004A086F" w:rsidRPr="001E2C05">
        <w:t>в состав</w:t>
      </w:r>
      <w:r w:rsidR="004A086F">
        <w:t>е</w:t>
      </w:r>
      <w:r w:rsidR="004A086F" w:rsidRPr="001E2C05">
        <w:t xml:space="preserve"> общ</w:t>
      </w:r>
      <w:r w:rsidR="004A086F">
        <w:t>их общеобразовательных учебных предметов</w:t>
      </w:r>
      <w:r w:rsidR="004A086F" w:rsidRPr="001E2C05">
        <w:t>, формируемых из обязательных предметных областей ФГОС среднего общего образования,</w:t>
      </w:r>
      <w:r w:rsidR="004A086F" w:rsidRPr="00387089">
        <w:t xml:space="preserve"> технологическ</w:t>
      </w:r>
      <w:r w:rsidR="004266F0">
        <w:t>ого</w:t>
      </w:r>
      <w:r w:rsidR="004A086F" w:rsidRPr="001E2C05">
        <w:t xml:space="preserve"> профиля, уровень изучения – базовый</w:t>
      </w:r>
      <w:r w:rsidR="004A086F">
        <w:t>.</w:t>
      </w:r>
    </w:p>
    <w:p w:rsidR="00ED4E61" w:rsidRDefault="001730D6" w:rsidP="00DB48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ED4E61" w:rsidRPr="00CB65FB">
        <w:rPr>
          <w:b/>
          <w:bCs/>
        </w:rPr>
        <w:t xml:space="preserve">.3. Цели и задачи </w:t>
      </w:r>
      <w:r w:rsidR="00874600">
        <w:rPr>
          <w:b/>
          <w:bCs/>
        </w:rPr>
        <w:t>предмета</w:t>
      </w:r>
      <w:r w:rsidR="00ED4E61" w:rsidRPr="00CB65FB">
        <w:rPr>
          <w:b/>
          <w:bCs/>
        </w:rPr>
        <w:t xml:space="preserve"> – требования к результатам освоения </w:t>
      </w:r>
      <w:r w:rsidR="00874600">
        <w:rPr>
          <w:b/>
          <w:bCs/>
        </w:rPr>
        <w:t>предмета</w:t>
      </w:r>
      <w:r w:rsidR="00ED4E61" w:rsidRPr="00CB65FB">
        <w:rPr>
          <w:b/>
          <w:bCs/>
        </w:rPr>
        <w:t>:</w:t>
      </w:r>
    </w:p>
    <w:p w:rsidR="00734B54" w:rsidRDefault="00734B54" w:rsidP="00DB4829">
      <w:pPr>
        <w:autoSpaceDE w:val="0"/>
        <w:autoSpaceDN w:val="0"/>
        <w:adjustRightInd w:val="0"/>
        <w:jc w:val="both"/>
        <w:rPr>
          <w:b/>
        </w:rPr>
      </w:pPr>
      <w:r w:rsidRPr="00AD70F6">
        <w:rPr>
          <w:b/>
          <w:bCs/>
        </w:rPr>
        <w:t>Содержание программы «</w:t>
      </w:r>
      <w:r w:rsidR="00A62290">
        <w:rPr>
          <w:b/>
          <w:bCs/>
        </w:rPr>
        <w:t>Астрономия</w:t>
      </w:r>
      <w:r w:rsidRPr="00AD70F6">
        <w:rPr>
          <w:b/>
          <w:bCs/>
        </w:rPr>
        <w:t xml:space="preserve">» направлено </w:t>
      </w:r>
      <w:r w:rsidRPr="002D35E1">
        <w:rPr>
          <w:b/>
        </w:rPr>
        <w:t xml:space="preserve">на формирование </w:t>
      </w:r>
      <w:proofErr w:type="gramStart"/>
      <w:r w:rsidRPr="002D35E1">
        <w:rPr>
          <w:b/>
        </w:rPr>
        <w:t>у</w:t>
      </w:r>
      <w:proofErr w:type="gramEnd"/>
      <w:r w:rsidRPr="002D35E1">
        <w:rPr>
          <w:b/>
        </w:rPr>
        <w:t xml:space="preserve"> </w:t>
      </w:r>
      <w:r>
        <w:rPr>
          <w:b/>
        </w:rPr>
        <w:t>о</w:t>
      </w:r>
      <w:r w:rsidRPr="002D35E1">
        <w:rPr>
          <w:b/>
        </w:rPr>
        <w:t>бучающихся</w:t>
      </w:r>
      <w:r w:rsidR="002D2B40">
        <w:rPr>
          <w:b/>
        </w:rPr>
        <w:t>:</w:t>
      </w:r>
    </w:p>
    <w:p w:rsidR="00734B54" w:rsidRPr="00734B54" w:rsidRDefault="00734B54" w:rsidP="00DB4829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понимания принципиальной роли астрономии в познании фундаментальных законов природы и современной естественно</w:t>
      </w:r>
      <w:r w:rsidR="00A62290">
        <w:t xml:space="preserve"> </w:t>
      </w:r>
      <w:r w:rsidRPr="00734B54">
        <w:t>-</w:t>
      </w:r>
      <w:r w:rsidR="00A62290">
        <w:t xml:space="preserve"> </w:t>
      </w:r>
      <w:r w:rsidRPr="00734B54">
        <w:t>научной картины мира;</w:t>
      </w:r>
    </w:p>
    <w:p w:rsidR="00734B54" w:rsidRPr="00734B54" w:rsidRDefault="00734B54" w:rsidP="00DB4829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знаний о физической природе небесных тел и систем, строения и эволюции Вселенн</w:t>
      </w:r>
      <w:r w:rsidR="00A62290">
        <w:t>ой, пространственных и временны</w:t>
      </w:r>
      <w:r w:rsidRPr="00734B54">
        <w:t>х масштабах Вселенной, наиболее важных астрономических открытиях, определивших развитие науки и техники;</w:t>
      </w:r>
    </w:p>
    <w:p w:rsidR="00734B54" w:rsidRPr="00734B54" w:rsidRDefault="00734B54" w:rsidP="00DB4829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734B54" w:rsidRPr="00734B54" w:rsidRDefault="00734B54" w:rsidP="00DB4829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:rsidR="00734B54" w:rsidRPr="00734B54" w:rsidRDefault="00734B54" w:rsidP="00DB4829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умения применять приобретенные знания для решения практических задач повседневной жизни;</w:t>
      </w:r>
    </w:p>
    <w:p w:rsidR="00734B54" w:rsidRPr="00734B54" w:rsidRDefault="00734B54" w:rsidP="00DB4829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научного мировоззрения;</w:t>
      </w:r>
    </w:p>
    <w:p w:rsidR="00734B54" w:rsidRPr="00734B54" w:rsidRDefault="00734B54" w:rsidP="00DB4829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734B54">
        <w:t>навыков использования естественнонаучных,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ED4E61" w:rsidRPr="00AD70F6" w:rsidRDefault="00ED4E61" w:rsidP="00DB4829">
      <w:pPr>
        <w:widowControl w:val="0"/>
        <w:overflowPunct w:val="0"/>
        <w:autoSpaceDE w:val="0"/>
        <w:autoSpaceDN w:val="0"/>
        <w:adjustRightInd w:val="0"/>
        <w:rPr>
          <w:b/>
          <w:bCs/>
        </w:rPr>
      </w:pPr>
      <w:r w:rsidRPr="00AD70F6">
        <w:rPr>
          <w:b/>
          <w:bCs/>
        </w:rPr>
        <w:t xml:space="preserve">Освоение содержания </w:t>
      </w:r>
      <w:r w:rsidR="00874600" w:rsidRPr="00874600">
        <w:rPr>
          <w:b/>
          <w:bCs/>
        </w:rPr>
        <w:t xml:space="preserve">учебного предмета </w:t>
      </w:r>
      <w:r w:rsidRPr="00AD70F6">
        <w:rPr>
          <w:b/>
          <w:bCs/>
        </w:rPr>
        <w:t>«</w:t>
      </w:r>
      <w:r w:rsidR="0073635E">
        <w:rPr>
          <w:b/>
          <w:bCs/>
        </w:rPr>
        <w:t>Астрономия</w:t>
      </w:r>
      <w:r w:rsidRPr="00AD70F6">
        <w:rPr>
          <w:b/>
          <w:bCs/>
        </w:rPr>
        <w:t>» обеспечивает</w:t>
      </w:r>
      <w:r>
        <w:rPr>
          <w:b/>
          <w:bCs/>
        </w:rPr>
        <w:t xml:space="preserve"> </w:t>
      </w:r>
      <w:r w:rsidRPr="00AD70F6">
        <w:rPr>
          <w:b/>
          <w:bCs/>
        </w:rPr>
        <w:t xml:space="preserve">достижение студентами следующих </w:t>
      </w:r>
      <w:r w:rsidRPr="00AD70F6">
        <w:rPr>
          <w:b/>
          <w:bCs/>
          <w:i/>
          <w:iCs/>
        </w:rPr>
        <w:t>результатов:</w:t>
      </w:r>
    </w:p>
    <w:p w:rsidR="00ED4E61" w:rsidRPr="00AD70F6" w:rsidRDefault="00ED4E61" w:rsidP="00DB4829">
      <w:pPr>
        <w:widowControl w:val="0"/>
        <w:autoSpaceDE w:val="0"/>
        <w:autoSpaceDN w:val="0"/>
        <w:adjustRightInd w:val="0"/>
        <w:rPr>
          <w:b/>
          <w:bCs/>
        </w:rPr>
      </w:pPr>
    </w:p>
    <w:p w:rsidR="006D0E9D" w:rsidRPr="006D0E9D" w:rsidRDefault="006D0E9D" w:rsidP="00DB4829">
      <w:pPr>
        <w:numPr>
          <w:ilvl w:val="0"/>
          <w:numId w:val="24"/>
        </w:numPr>
        <w:tabs>
          <w:tab w:val="left" w:pos="558"/>
        </w:tabs>
        <w:ind w:firstLine="280"/>
        <w:jc w:val="both"/>
        <w:rPr>
          <w:b/>
        </w:rPr>
      </w:pPr>
      <w:bookmarkStart w:id="0" w:name="bookmark8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личностных:</w:t>
      </w:r>
      <w:bookmarkEnd w:id="0"/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D0E9D">
        <w:rPr>
          <w:rStyle w:val="5"/>
          <w:rFonts w:ascii="Times New Roman" w:hAnsi="Times New Roman" w:cs="Times New Roman"/>
          <w:sz w:val="24"/>
          <w:szCs w:val="24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астрономии;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6D0E9D" w:rsidRPr="006D0E9D" w:rsidRDefault="006D0E9D" w:rsidP="00DB4829">
      <w:pPr>
        <w:numPr>
          <w:ilvl w:val="0"/>
          <w:numId w:val="24"/>
        </w:numPr>
        <w:tabs>
          <w:tab w:val="left" w:pos="563"/>
        </w:tabs>
        <w:ind w:firstLine="280"/>
        <w:jc w:val="both"/>
        <w:rPr>
          <w:b/>
        </w:rPr>
      </w:pPr>
      <w:bookmarkStart w:id="1" w:name="bookmark9"/>
      <w:proofErr w:type="spellStart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lastRenderedPageBreak/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6D0E9D" w:rsidRPr="006D0E9D" w:rsidRDefault="006D0E9D" w:rsidP="00DB4829">
      <w:pPr>
        <w:numPr>
          <w:ilvl w:val="0"/>
          <w:numId w:val="24"/>
        </w:numPr>
        <w:tabs>
          <w:tab w:val="left" w:pos="558"/>
        </w:tabs>
        <w:ind w:firstLine="280"/>
        <w:jc w:val="both"/>
        <w:rPr>
          <w:b/>
        </w:rPr>
      </w:pPr>
      <w:bookmarkStart w:id="2" w:name="bookmark10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предметных:</w:t>
      </w:r>
      <w:bookmarkEnd w:id="2"/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D0E9D">
        <w:rPr>
          <w:rStyle w:val="5"/>
          <w:rFonts w:ascii="Times New Roman" w:hAnsi="Times New Roman" w:cs="Times New Roman"/>
          <w:sz w:val="24"/>
          <w:szCs w:val="24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D0E9D">
        <w:rPr>
          <w:rStyle w:val="5"/>
          <w:rFonts w:ascii="Times New Roman" w:hAnsi="Times New Roman" w:cs="Times New Roman"/>
          <w:sz w:val="24"/>
          <w:szCs w:val="24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6D0E9D" w:rsidRPr="006D0E9D" w:rsidRDefault="006D0E9D" w:rsidP="00DB4829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4266F0" w:rsidRPr="00AF1787" w:rsidRDefault="004266F0" w:rsidP="004266F0">
      <w:pPr>
        <w:autoSpaceDE w:val="0"/>
        <w:autoSpaceDN w:val="0"/>
        <w:adjustRightInd w:val="0"/>
        <w:ind w:left="560"/>
        <w:jc w:val="both"/>
      </w:pPr>
      <w:r w:rsidRPr="00AF1787">
        <w:t xml:space="preserve">Содержание учебного предмета направлено на развитие общих компетенций: </w:t>
      </w:r>
    </w:p>
    <w:p w:rsidR="004266F0" w:rsidRPr="00AF1787" w:rsidRDefault="004266F0" w:rsidP="004266F0">
      <w:pPr>
        <w:ind w:left="720"/>
        <w:jc w:val="both"/>
        <w:rPr>
          <w:b/>
          <w:iCs/>
        </w:rPr>
      </w:pPr>
      <w:r w:rsidRPr="00AF1787">
        <w:rPr>
          <w:iCs/>
        </w:rPr>
        <w:t>ОК 01. Выбирать способы решения задач профессиональной деятельности, применительно к различным контекстам</w:t>
      </w:r>
    </w:p>
    <w:p w:rsidR="004266F0" w:rsidRPr="00AF1787" w:rsidRDefault="004266F0" w:rsidP="004266F0">
      <w:pPr>
        <w:ind w:left="720"/>
        <w:jc w:val="both"/>
        <w:rPr>
          <w:iCs/>
        </w:rPr>
      </w:pPr>
      <w:r w:rsidRPr="00AF1787">
        <w:rPr>
          <w:iCs/>
        </w:rPr>
        <w:t xml:space="preserve">ОК 02. </w:t>
      </w:r>
      <w:r w:rsidRPr="00AF1787"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4266F0" w:rsidRPr="00AF1787" w:rsidRDefault="004266F0" w:rsidP="004266F0">
      <w:pPr>
        <w:ind w:left="720"/>
        <w:jc w:val="both"/>
      </w:pPr>
      <w:r w:rsidRPr="00AF1787">
        <w:rPr>
          <w:iCs/>
        </w:rPr>
        <w:t xml:space="preserve">ОК 03. </w:t>
      </w:r>
      <w:r w:rsidRPr="00AF1787">
        <w:t>Планировать и реализовывать собственное профессиональное и личностное развитие.</w:t>
      </w:r>
    </w:p>
    <w:p w:rsidR="004266F0" w:rsidRPr="00AF1787" w:rsidRDefault="004266F0" w:rsidP="004266F0">
      <w:pPr>
        <w:ind w:left="720"/>
        <w:jc w:val="both"/>
      </w:pPr>
      <w:r w:rsidRPr="00AF1787">
        <w:rPr>
          <w:iCs/>
        </w:rPr>
        <w:t xml:space="preserve">ОК 04. </w:t>
      </w:r>
      <w:r w:rsidRPr="00AF1787">
        <w:t>Работать в коллективе и команде, эффективно взаимодействовать с коллегами, руководством, клиентами.</w:t>
      </w:r>
    </w:p>
    <w:p w:rsidR="004266F0" w:rsidRPr="00AF1787" w:rsidRDefault="004266F0" w:rsidP="004266F0">
      <w:pPr>
        <w:ind w:left="720"/>
        <w:jc w:val="both"/>
      </w:pPr>
      <w:r w:rsidRPr="00AF1787">
        <w:rPr>
          <w:iCs/>
        </w:rPr>
        <w:t xml:space="preserve">ОК 05. </w:t>
      </w:r>
      <w:r w:rsidRPr="00AF1787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266F0" w:rsidRPr="00AF1787" w:rsidRDefault="004266F0" w:rsidP="004266F0">
      <w:pPr>
        <w:ind w:left="720"/>
        <w:jc w:val="both"/>
      </w:pPr>
      <w:r w:rsidRPr="00AF1787">
        <w:rPr>
          <w:iCs/>
        </w:rPr>
        <w:t xml:space="preserve">ОК 06. </w:t>
      </w:r>
      <w:r w:rsidRPr="00AF1787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ED4E61" w:rsidRDefault="00ED4E61" w:rsidP="00DB482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Изучение общеобразовательно</w:t>
      </w:r>
      <w:r w:rsidR="00874600">
        <w:t>го</w:t>
      </w:r>
      <w:r w:rsidRPr="00AD70F6">
        <w:t xml:space="preserve"> </w:t>
      </w:r>
      <w:r w:rsidR="00874600">
        <w:t>учебного предмета</w:t>
      </w:r>
      <w:r w:rsidR="00874600" w:rsidRPr="00AD70F6">
        <w:t xml:space="preserve"> </w:t>
      </w:r>
      <w:r w:rsidRPr="00AD70F6">
        <w:t>«</w:t>
      </w:r>
      <w:r>
        <w:t>Астрономия</w:t>
      </w:r>
      <w:r w:rsidRPr="00AD70F6">
        <w:t xml:space="preserve">» завершается подведением итогов в форме </w:t>
      </w:r>
      <w:r>
        <w:t>дифференцированного зачета</w:t>
      </w:r>
      <w:r w:rsidRPr="00AD70F6">
        <w:t xml:space="preserve"> в рамках промежуточной аттестации студентов в процессе освоения ОПОП СПО с получением среднего общего образования (ППКРС).</w:t>
      </w:r>
    </w:p>
    <w:p w:rsidR="007D000F" w:rsidRDefault="007D000F" w:rsidP="00DB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40870" w:rsidRPr="00E3403D" w:rsidRDefault="001730D6" w:rsidP="00E40870">
      <w:pPr>
        <w:pStyle w:val="af7"/>
        <w:autoSpaceDE w:val="0"/>
        <w:autoSpaceDN w:val="0"/>
        <w:adjustRightInd w:val="0"/>
        <w:ind w:left="980"/>
        <w:rPr>
          <w:rFonts w:ascii="Times New Roman" w:hAnsi="Times New Roman"/>
          <w:b/>
          <w:sz w:val="24"/>
          <w:szCs w:val="24"/>
        </w:rPr>
      </w:pPr>
      <w:r w:rsidRPr="00E4087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D000F" w:rsidRPr="00E40870">
        <w:rPr>
          <w:rFonts w:ascii="Times New Roman" w:hAnsi="Times New Roman" w:cs="Times New Roman"/>
          <w:b/>
          <w:bCs/>
          <w:sz w:val="24"/>
          <w:szCs w:val="24"/>
        </w:rPr>
        <w:t>.4.</w:t>
      </w:r>
      <w:r w:rsidR="007D000F" w:rsidRPr="00CB65FB">
        <w:rPr>
          <w:b/>
          <w:bCs/>
        </w:rPr>
        <w:t xml:space="preserve"> </w:t>
      </w:r>
      <w:r w:rsidR="00E40870">
        <w:rPr>
          <w:rFonts w:ascii="Times New Roman" w:hAnsi="Times New Roman"/>
          <w:b/>
          <w:sz w:val="24"/>
          <w:szCs w:val="24"/>
        </w:rPr>
        <w:t xml:space="preserve"> </w:t>
      </w:r>
      <w:r w:rsidR="00E40870" w:rsidRPr="00E3403D">
        <w:rPr>
          <w:rFonts w:ascii="Times New Roman" w:hAnsi="Times New Roman"/>
          <w:b/>
          <w:sz w:val="24"/>
          <w:szCs w:val="24"/>
        </w:rPr>
        <w:t>Объем учебного предмета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174"/>
      </w:tblGrid>
      <w:tr w:rsidR="00E40870" w:rsidRPr="00E40870" w:rsidTr="00E40870">
        <w:tc>
          <w:tcPr>
            <w:tcW w:w="7196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 xml:space="preserve">Вид учебной работы 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Объем часов</w:t>
            </w:r>
          </w:p>
        </w:tc>
      </w:tr>
      <w:tr w:rsidR="00E40870" w:rsidRPr="00E40870" w:rsidTr="00E40870">
        <w:tc>
          <w:tcPr>
            <w:tcW w:w="7196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rPr>
                <w:b/>
              </w:rPr>
            </w:pPr>
            <w:r w:rsidRPr="00E40870">
              <w:rPr>
                <w:b/>
              </w:rPr>
              <w:t>Максимальная учебная нагрузка (всего)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108</w:t>
            </w:r>
          </w:p>
        </w:tc>
      </w:tr>
      <w:tr w:rsidR="00E40870" w:rsidRPr="00E40870" w:rsidTr="00E40870">
        <w:tc>
          <w:tcPr>
            <w:tcW w:w="7196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rPr>
                <w:b/>
              </w:rPr>
            </w:pPr>
            <w:r w:rsidRPr="00E40870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72</w:t>
            </w:r>
          </w:p>
        </w:tc>
      </w:tr>
      <w:tr w:rsidR="00E40870" w:rsidRPr="00E40870" w:rsidTr="00E40870">
        <w:tc>
          <w:tcPr>
            <w:tcW w:w="7196" w:type="dxa"/>
          </w:tcPr>
          <w:p w:rsidR="00E40870" w:rsidRPr="00E3403D" w:rsidRDefault="00E40870" w:rsidP="00E40870">
            <w:pPr>
              <w:autoSpaceDE w:val="0"/>
              <w:autoSpaceDN w:val="0"/>
              <w:adjustRightInd w:val="0"/>
              <w:spacing w:line="0" w:lineRule="atLeast"/>
            </w:pPr>
            <w:r w:rsidRPr="00E3403D">
              <w:t>в том числе: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</w:p>
        </w:tc>
      </w:tr>
      <w:tr w:rsidR="00E40870" w:rsidRPr="00E40870" w:rsidTr="00E40870">
        <w:tc>
          <w:tcPr>
            <w:tcW w:w="7196" w:type="dxa"/>
          </w:tcPr>
          <w:p w:rsidR="00E40870" w:rsidRPr="00E3403D" w:rsidRDefault="00E40870" w:rsidP="00E40870">
            <w:pPr>
              <w:autoSpaceDE w:val="0"/>
              <w:autoSpaceDN w:val="0"/>
              <w:adjustRightInd w:val="0"/>
              <w:spacing w:line="0" w:lineRule="atLeast"/>
            </w:pPr>
            <w:r w:rsidRPr="00E3403D">
              <w:t>практические занятия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3</w:t>
            </w:r>
          </w:p>
        </w:tc>
      </w:tr>
      <w:tr w:rsidR="00E40870" w:rsidRPr="00E40870" w:rsidTr="00E40870">
        <w:tc>
          <w:tcPr>
            <w:tcW w:w="7196" w:type="dxa"/>
          </w:tcPr>
          <w:p w:rsidR="00E40870" w:rsidRPr="00E3403D" w:rsidRDefault="00E40870" w:rsidP="00E40870">
            <w:pPr>
              <w:autoSpaceDE w:val="0"/>
              <w:autoSpaceDN w:val="0"/>
              <w:adjustRightInd w:val="0"/>
              <w:spacing w:line="0" w:lineRule="atLeast"/>
            </w:pPr>
            <w:r w:rsidRPr="00E3403D">
              <w:t>контрольные работы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-</w:t>
            </w:r>
          </w:p>
        </w:tc>
      </w:tr>
      <w:tr w:rsidR="00E40870" w:rsidRPr="00E40870" w:rsidTr="00E40870">
        <w:tc>
          <w:tcPr>
            <w:tcW w:w="7196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rPr>
                <w:b/>
              </w:rPr>
            </w:pPr>
            <w:r w:rsidRPr="00E40870">
              <w:rPr>
                <w:b/>
              </w:rPr>
              <w:t>Внеаудиторная самостоятельная работа обучающегося (всего)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36</w:t>
            </w:r>
          </w:p>
        </w:tc>
      </w:tr>
      <w:tr w:rsidR="00E40870" w:rsidRPr="00E40870" w:rsidTr="00E40870">
        <w:tc>
          <w:tcPr>
            <w:tcW w:w="7196" w:type="dxa"/>
          </w:tcPr>
          <w:p w:rsidR="00E40870" w:rsidRPr="00E3403D" w:rsidRDefault="00E40870" w:rsidP="00E40870">
            <w:pPr>
              <w:autoSpaceDE w:val="0"/>
              <w:autoSpaceDN w:val="0"/>
              <w:adjustRightInd w:val="0"/>
              <w:spacing w:line="0" w:lineRule="atLeast"/>
            </w:pPr>
            <w:r w:rsidRPr="00E3403D">
              <w:t xml:space="preserve">в том числе:    </w:t>
            </w:r>
          </w:p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rPr>
                <w:b/>
              </w:rPr>
            </w:pPr>
            <w:r w:rsidRPr="00E40870">
              <w:rPr>
                <w:b/>
              </w:rPr>
              <w:t xml:space="preserve">выполнение </w:t>
            </w:r>
            <w:proofErr w:type="gramStart"/>
            <w:r w:rsidRPr="00E40870">
              <w:rPr>
                <w:b/>
              </w:rPr>
              <w:t>индивидуального проекта</w:t>
            </w:r>
            <w:proofErr w:type="gramEnd"/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</w:p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6</w:t>
            </w:r>
          </w:p>
        </w:tc>
      </w:tr>
      <w:tr w:rsidR="00E40870" w:rsidRPr="00E40870" w:rsidTr="00E40870">
        <w:tc>
          <w:tcPr>
            <w:tcW w:w="7196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rPr>
                <w:b/>
              </w:rPr>
            </w:pPr>
            <w:r w:rsidRPr="00E40870">
              <w:rPr>
                <w:b/>
              </w:rPr>
              <w:t>Консультации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</w:rPr>
            </w:pPr>
            <w:r w:rsidRPr="00E40870">
              <w:rPr>
                <w:b/>
              </w:rPr>
              <w:t>-</w:t>
            </w:r>
          </w:p>
        </w:tc>
      </w:tr>
      <w:tr w:rsidR="00E40870" w:rsidRPr="00E40870" w:rsidTr="00E40870">
        <w:trPr>
          <w:trHeight w:val="534"/>
        </w:trPr>
        <w:tc>
          <w:tcPr>
            <w:tcW w:w="7196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40870">
              <w:rPr>
                <w:rFonts w:eastAsia="Arial"/>
                <w:b/>
                <w:bCs/>
                <w:iCs/>
              </w:rPr>
              <w:t xml:space="preserve">Промежуточная аттестация дифференцированного зачета </w:t>
            </w:r>
          </w:p>
        </w:tc>
        <w:tc>
          <w:tcPr>
            <w:tcW w:w="2174" w:type="dxa"/>
          </w:tcPr>
          <w:p w:rsidR="00E40870" w:rsidRPr="00E40870" w:rsidRDefault="00E40870" w:rsidP="00E4087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40870">
              <w:rPr>
                <w:b/>
              </w:rPr>
              <w:t>1</w:t>
            </w:r>
          </w:p>
        </w:tc>
      </w:tr>
    </w:tbl>
    <w:p w:rsidR="00E40870" w:rsidRDefault="00E40870" w:rsidP="00E40870">
      <w:pPr>
        <w:ind w:right="-259"/>
        <w:jc w:val="center"/>
        <w:rPr>
          <w:b/>
          <w:bCs/>
        </w:rPr>
      </w:pPr>
    </w:p>
    <w:p w:rsidR="00734B54" w:rsidRDefault="00AB1964" w:rsidP="00E40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  <w:sectPr w:rsidR="00734B54" w:rsidSect="00E52DA3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  <w:r>
        <w:rPr>
          <w:b/>
          <w:bCs/>
        </w:rPr>
        <w:t xml:space="preserve"> </w:t>
      </w:r>
    </w:p>
    <w:p w:rsidR="00ED4E61" w:rsidRDefault="00ED4E61" w:rsidP="00DB48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p w:rsidR="00ED4E61" w:rsidRPr="00AD70F6" w:rsidRDefault="001730D6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3</w:t>
      </w:r>
      <w:r w:rsidR="00ED4E61" w:rsidRPr="00AD70F6">
        <w:rPr>
          <w:b/>
          <w:bCs/>
        </w:rPr>
        <w:t xml:space="preserve">. </w:t>
      </w:r>
      <w:r w:rsidR="00ED4E61">
        <w:rPr>
          <w:b/>
          <w:bCs/>
        </w:rPr>
        <w:t>ТЕМАТИЧЕСКИЙ ПЛАН</w:t>
      </w:r>
    </w:p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tbl>
      <w:tblPr>
        <w:tblW w:w="85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91"/>
        <w:gridCol w:w="851"/>
        <w:gridCol w:w="1842"/>
        <w:gridCol w:w="1134"/>
        <w:gridCol w:w="1560"/>
      </w:tblGrid>
      <w:tr w:rsidR="00181781" w:rsidRPr="00CB65FB" w:rsidTr="00A62290">
        <w:tc>
          <w:tcPr>
            <w:tcW w:w="3191" w:type="dxa"/>
            <w:vMerge w:val="restart"/>
          </w:tcPr>
          <w:p w:rsidR="00181781" w:rsidRPr="00CB65FB" w:rsidRDefault="00181781" w:rsidP="00A62290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827" w:type="dxa"/>
            <w:gridSpan w:val="3"/>
          </w:tcPr>
          <w:p w:rsidR="00181781" w:rsidRPr="00CB65FB" w:rsidRDefault="00181781" w:rsidP="00A62290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0" w:type="dxa"/>
            <w:vMerge w:val="restart"/>
          </w:tcPr>
          <w:p w:rsidR="00181781" w:rsidRPr="00CB65FB" w:rsidRDefault="00181781" w:rsidP="00A62290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181781" w:rsidRPr="00CB65FB" w:rsidTr="00A62290">
        <w:trPr>
          <w:trHeight w:val="243"/>
        </w:trPr>
        <w:tc>
          <w:tcPr>
            <w:tcW w:w="3191" w:type="dxa"/>
            <w:vMerge/>
          </w:tcPr>
          <w:p w:rsidR="00181781" w:rsidRPr="00CB65FB" w:rsidRDefault="00181781" w:rsidP="00A622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181781" w:rsidRPr="00CB65FB" w:rsidRDefault="00181781" w:rsidP="00A62290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2976" w:type="dxa"/>
            <w:gridSpan w:val="2"/>
          </w:tcPr>
          <w:p w:rsidR="00181781" w:rsidRPr="00CB65FB" w:rsidRDefault="00181781" w:rsidP="00A622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60" w:type="dxa"/>
            <w:vMerge/>
          </w:tcPr>
          <w:p w:rsidR="00181781" w:rsidRPr="00CB65FB" w:rsidRDefault="00181781" w:rsidP="00A622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1781" w:rsidRPr="00CB65FB" w:rsidTr="00A62290">
        <w:trPr>
          <w:trHeight w:val="1122"/>
        </w:trPr>
        <w:tc>
          <w:tcPr>
            <w:tcW w:w="3191" w:type="dxa"/>
            <w:vMerge/>
          </w:tcPr>
          <w:p w:rsidR="00181781" w:rsidRPr="00CB65FB" w:rsidRDefault="00181781" w:rsidP="00A622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81781" w:rsidRPr="00CB65FB" w:rsidRDefault="00181781" w:rsidP="00A62290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181781" w:rsidRPr="00CB65FB" w:rsidRDefault="00181781" w:rsidP="00A622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134" w:type="dxa"/>
          </w:tcPr>
          <w:p w:rsidR="00181781" w:rsidRPr="00CB65FB" w:rsidRDefault="00181781" w:rsidP="00A6229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60" w:type="dxa"/>
            <w:vMerge/>
          </w:tcPr>
          <w:p w:rsidR="00181781" w:rsidRPr="00CB65FB" w:rsidRDefault="00181781" w:rsidP="00A6229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1781" w:rsidRPr="00CB65FB" w:rsidTr="00A62290">
        <w:tc>
          <w:tcPr>
            <w:tcW w:w="3191" w:type="dxa"/>
          </w:tcPr>
          <w:p w:rsidR="00181781" w:rsidRPr="00CB65FB" w:rsidRDefault="00181781" w:rsidP="00A6229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:rsidR="00181781" w:rsidRPr="00CB65FB" w:rsidRDefault="00181781" w:rsidP="00A6229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2" w:type="dxa"/>
          </w:tcPr>
          <w:p w:rsidR="00181781" w:rsidRDefault="00181781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181781" w:rsidRDefault="00181781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81781" w:rsidRPr="00CB65FB" w:rsidTr="00A62290">
        <w:tc>
          <w:tcPr>
            <w:tcW w:w="3191" w:type="dxa"/>
          </w:tcPr>
          <w:p w:rsidR="00181781" w:rsidRPr="00CB65FB" w:rsidRDefault="00181781" w:rsidP="00A6229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Введение</w:t>
            </w:r>
          </w:p>
        </w:tc>
        <w:tc>
          <w:tcPr>
            <w:tcW w:w="851" w:type="dxa"/>
          </w:tcPr>
          <w:p w:rsidR="00181781" w:rsidRPr="00CB65FB" w:rsidRDefault="00E74FB3" w:rsidP="00A6229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42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</w:p>
        </w:tc>
      </w:tr>
      <w:tr w:rsidR="00181781" w:rsidRPr="00CB65FB" w:rsidTr="00A62290">
        <w:tc>
          <w:tcPr>
            <w:tcW w:w="3191" w:type="dxa"/>
          </w:tcPr>
          <w:p w:rsidR="00181781" w:rsidRPr="00BC4632" w:rsidRDefault="00181781" w:rsidP="00A6229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1. </w:t>
            </w:r>
            <w:r>
              <w:rPr>
                <w:color w:val="000000"/>
              </w:rPr>
              <w:t>История развития астрономии</w:t>
            </w:r>
          </w:p>
        </w:tc>
        <w:tc>
          <w:tcPr>
            <w:tcW w:w="851" w:type="dxa"/>
          </w:tcPr>
          <w:p w:rsidR="00181781" w:rsidRPr="00CB65FB" w:rsidRDefault="00E74FB3" w:rsidP="00A6229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2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181781" w:rsidRPr="00741636" w:rsidRDefault="00A3299E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</w:p>
        </w:tc>
      </w:tr>
      <w:tr w:rsidR="00181781" w:rsidRPr="00CB65FB" w:rsidTr="00A62290">
        <w:tc>
          <w:tcPr>
            <w:tcW w:w="3191" w:type="dxa"/>
          </w:tcPr>
          <w:p w:rsidR="00181781" w:rsidRPr="00BC4632" w:rsidRDefault="00181781" w:rsidP="00A62290">
            <w:pPr>
              <w:autoSpaceDE w:val="0"/>
              <w:autoSpaceDN w:val="0"/>
              <w:adjustRightInd w:val="0"/>
            </w:pPr>
            <w:r w:rsidRPr="00BC4632">
              <w:rPr>
                <w:color w:val="000000"/>
              </w:rPr>
              <w:t xml:space="preserve">Раздел 2. </w:t>
            </w:r>
            <w:r>
              <w:rPr>
                <w:color w:val="000000"/>
              </w:rPr>
              <w:t>Устройство Солнечной системы</w:t>
            </w:r>
          </w:p>
        </w:tc>
        <w:tc>
          <w:tcPr>
            <w:tcW w:w="851" w:type="dxa"/>
          </w:tcPr>
          <w:p w:rsidR="00181781" w:rsidRPr="00CB65FB" w:rsidRDefault="00E74FB3" w:rsidP="00A6229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842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181781" w:rsidRPr="00741636" w:rsidRDefault="00A3299E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</w:p>
        </w:tc>
      </w:tr>
      <w:tr w:rsidR="00181781" w:rsidRPr="00CB65FB" w:rsidTr="00A62290">
        <w:tc>
          <w:tcPr>
            <w:tcW w:w="3191" w:type="dxa"/>
          </w:tcPr>
          <w:p w:rsidR="00181781" w:rsidRPr="00BC4632" w:rsidRDefault="00181781" w:rsidP="00A6229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3. </w:t>
            </w:r>
            <w:r>
              <w:rPr>
                <w:color w:val="000000"/>
              </w:rPr>
              <w:t>Строение и эволюция Вселенной</w:t>
            </w:r>
          </w:p>
        </w:tc>
        <w:tc>
          <w:tcPr>
            <w:tcW w:w="851" w:type="dxa"/>
          </w:tcPr>
          <w:p w:rsidR="00181781" w:rsidRPr="00CB65FB" w:rsidRDefault="00E74FB3" w:rsidP="00A6229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842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181781" w:rsidRPr="00741636" w:rsidRDefault="00A3299E" w:rsidP="00A622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181781" w:rsidRPr="00741636" w:rsidRDefault="00181781" w:rsidP="00A62290">
            <w:pPr>
              <w:jc w:val="center"/>
              <w:rPr>
                <w:color w:val="000000"/>
              </w:rPr>
            </w:pPr>
          </w:p>
        </w:tc>
      </w:tr>
      <w:tr w:rsidR="00181781" w:rsidRPr="00CB65FB" w:rsidTr="00A62290">
        <w:tc>
          <w:tcPr>
            <w:tcW w:w="3191" w:type="dxa"/>
          </w:tcPr>
          <w:p w:rsidR="00181781" w:rsidRPr="00181781" w:rsidRDefault="00181781" w:rsidP="00A6229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178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51" w:type="dxa"/>
          </w:tcPr>
          <w:p w:rsidR="00181781" w:rsidRPr="00181781" w:rsidRDefault="00E74FB3" w:rsidP="00A622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72</w:t>
            </w:r>
          </w:p>
        </w:tc>
        <w:tc>
          <w:tcPr>
            <w:tcW w:w="1842" w:type="dxa"/>
          </w:tcPr>
          <w:p w:rsidR="00181781" w:rsidRPr="00181781" w:rsidRDefault="00181781" w:rsidP="00A62290">
            <w:pPr>
              <w:jc w:val="center"/>
              <w:rPr>
                <w:b/>
                <w:bCs/>
                <w:color w:val="000000"/>
              </w:rPr>
            </w:pPr>
            <w:r w:rsidRPr="00181781">
              <w:rPr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</w:tcPr>
          <w:p w:rsidR="00181781" w:rsidRPr="00181781" w:rsidRDefault="00A3299E" w:rsidP="00A622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0" w:type="dxa"/>
          </w:tcPr>
          <w:p w:rsidR="00181781" w:rsidRPr="00181781" w:rsidRDefault="00E74FB3" w:rsidP="00A622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</w:tbl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ED4E61" w:rsidRPr="00AD70F6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734B54"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CB65FB" w:rsidRDefault="001730D6" w:rsidP="009A72E4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D4E61" w:rsidRPr="00CB65FB">
        <w:rPr>
          <w:b/>
          <w:bCs/>
        </w:rPr>
        <w:t xml:space="preserve">. СОДЕРЖАНИЕ </w:t>
      </w:r>
      <w:r w:rsidR="00874600">
        <w:rPr>
          <w:b/>
          <w:bCs/>
        </w:rPr>
        <w:t>УЧЕБНОГО ПРЕДМЕТА</w:t>
      </w:r>
    </w:p>
    <w:p w:rsidR="00ED4E61" w:rsidRPr="00AD70F6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370"/>
        <w:gridCol w:w="12"/>
        <w:gridCol w:w="10479"/>
        <w:gridCol w:w="1671"/>
      </w:tblGrid>
      <w:tr w:rsidR="006D0E9D" w:rsidRPr="001352A0" w:rsidTr="00A62290">
        <w:trPr>
          <w:trHeight w:val="650"/>
        </w:trPr>
        <w:tc>
          <w:tcPr>
            <w:tcW w:w="2376" w:type="dxa"/>
            <w:gridSpan w:val="2"/>
          </w:tcPr>
          <w:p w:rsidR="006D0E9D" w:rsidRPr="001352A0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3" w:name="page29"/>
            <w:bookmarkStart w:id="4" w:name="page31"/>
            <w:bookmarkStart w:id="5" w:name="page33"/>
            <w:bookmarkStart w:id="6" w:name="page43"/>
            <w:bookmarkEnd w:id="3"/>
            <w:bookmarkEnd w:id="4"/>
            <w:bookmarkEnd w:id="5"/>
            <w:bookmarkEnd w:id="6"/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91" w:type="dxa"/>
            <w:gridSpan w:val="2"/>
          </w:tcPr>
          <w:p w:rsidR="006D0E9D" w:rsidRPr="001352A0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352A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71" w:type="dxa"/>
          </w:tcPr>
          <w:p w:rsidR="006D0E9D" w:rsidRPr="001352A0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6D0E9D" w:rsidRPr="001352A0" w:rsidTr="00A62290">
        <w:tc>
          <w:tcPr>
            <w:tcW w:w="2388" w:type="dxa"/>
            <w:gridSpan w:val="3"/>
          </w:tcPr>
          <w:p w:rsidR="006D0E9D" w:rsidRPr="001352A0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1</w:t>
            </w:r>
          </w:p>
        </w:tc>
        <w:tc>
          <w:tcPr>
            <w:tcW w:w="10479" w:type="dxa"/>
          </w:tcPr>
          <w:p w:rsidR="006D0E9D" w:rsidRPr="001352A0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2</w:t>
            </w:r>
          </w:p>
        </w:tc>
        <w:tc>
          <w:tcPr>
            <w:tcW w:w="1671" w:type="dxa"/>
          </w:tcPr>
          <w:p w:rsidR="006D0E9D" w:rsidRPr="001352A0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3</w:t>
            </w:r>
          </w:p>
        </w:tc>
      </w:tr>
      <w:tr w:rsidR="006D0E9D" w:rsidRPr="001352A0" w:rsidTr="00A62290">
        <w:trPr>
          <w:trHeight w:val="1097"/>
        </w:trPr>
        <w:tc>
          <w:tcPr>
            <w:tcW w:w="2388" w:type="dxa"/>
            <w:gridSpan w:val="3"/>
          </w:tcPr>
          <w:p w:rsidR="006D0E9D" w:rsidRPr="00385F88" w:rsidRDefault="006D0E9D" w:rsidP="00A62290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 </w:t>
            </w:r>
            <w:r w:rsidRPr="00385F88">
              <w:rPr>
                <w:b/>
                <w:bCs/>
                <w:lang w:eastAsia="ru-RU"/>
              </w:rPr>
              <w:t xml:space="preserve"> Введение. </w:t>
            </w:r>
          </w:p>
          <w:p w:rsidR="006D0E9D" w:rsidRPr="00385F88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Pr="00385F88" w:rsidRDefault="006D0E9D" w:rsidP="00A62290">
            <w:pPr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Содержание учебного материала 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6D0E9D" w:rsidRPr="00734B54" w:rsidRDefault="006D0E9D" w:rsidP="00A62290">
            <w:pPr>
              <w:widowControl w:val="0"/>
              <w:overflowPunct w:val="0"/>
              <w:autoSpaceDE w:val="0"/>
              <w:autoSpaceDN w:val="0"/>
              <w:adjustRightInd w:val="0"/>
              <w:ind w:left="20"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734B54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  <w:p w:rsidR="00734B54" w:rsidRPr="00734B54" w:rsidRDefault="00734B54" w:rsidP="00A62290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A62290">
            <w:pPr>
              <w:autoSpaceDE w:val="0"/>
              <w:autoSpaceDN w:val="0"/>
              <w:adjustRightInd w:val="0"/>
              <w:jc w:val="both"/>
            </w:pPr>
            <w:r w:rsidRPr="00734B54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  <w:r w:rsidR="00A62290">
              <w:t>.</w:t>
            </w:r>
          </w:p>
          <w:p w:rsidR="00734B54" w:rsidRPr="00385F88" w:rsidRDefault="00734B54" w:rsidP="00A62290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</w:p>
        </w:tc>
        <w:tc>
          <w:tcPr>
            <w:tcW w:w="1671" w:type="dxa"/>
          </w:tcPr>
          <w:p w:rsidR="006D0E9D" w:rsidRPr="00385F88" w:rsidRDefault="00E74FB3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D0E9D" w:rsidRPr="001352A0" w:rsidTr="00A62290">
        <w:trPr>
          <w:trHeight w:val="867"/>
        </w:trPr>
        <w:tc>
          <w:tcPr>
            <w:tcW w:w="2388" w:type="dxa"/>
            <w:gridSpan w:val="3"/>
          </w:tcPr>
          <w:p w:rsidR="006D0E9D" w:rsidRPr="00385F88" w:rsidRDefault="006D0E9D" w:rsidP="00A62290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Раздел 1. </w:t>
            </w:r>
            <w:r w:rsidRPr="00385F8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История развития Астрономии</w:t>
            </w:r>
          </w:p>
        </w:tc>
        <w:tc>
          <w:tcPr>
            <w:tcW w:w="10479" w:type="dxa"/>
          </w:tcPr>
          <w:p w:rsidR="006D0E9D" w:rsidRPr="00385F88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Астрономия Аристотеля как «наиболее физическая из математических наук». Космология Аристотеля. Гиппарх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Никейский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: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6D0E9D" w:rsidRDefault="006D0E9D" w:rsidP="00A62290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734B54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822350" w:rsidRDefault="00822350" w:rsidP="008223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Демонстрации</w:t>
            </w:r>
          </w:p>
          <w:p w:rsidR="00822350" w:rsidRDefault="00822350" w:rsidP="00822350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2350" w:rsidRDefault="00822350" w:rsidP="008223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  <w:p w:rsidR="00822350" w:rsidRPr="00822350" w:rsidRDefault="00822350" w:rsidP="0082235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Style w:val="6"/>
                <w:rFonts w:ascii="Times New Roman" w:hAnsi="Times New Roman" w:cs="Times New Roman"/>
                <w:sz w:val="22"/>
                <w:szCs w:val="22"/>
                <w:shd w:val="clear" w:color="auto" w:fill="auto"/>
              </w:rPr>
            </w:pP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>С помощью картографического сервиса (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Google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Maps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и др.) посетить раздел «Кос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softHyphen/>
              <w:t>мос» и описать новые достижения в этой области.</w:t>
            </w:r>
            <w:r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hyperlink r:id="rId10" w:history="1">
              <w:r w:rsidRPr="00A62290">
                <w:rPr>
                  <w:rStyle w:val="afa"/>
                  <w:rFonts w:ascii="Times New Roman" w:hAnsi="Times New Roman" w:cs="Times New Roman"/>
                  <w:sz w:val="22"/>
                  <w:szCs w:val="22"/>
                  <w:lang w:val="de-DE"/>
                </w:rPr>
                <w:t>https://hi-news</w:t>
              </w:r>
            </w:hyperlink>
            <w:r w:rsidRPr="00A62290">
              <w:rPr>
                <w:rStyle w:val="6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A62290">
              <w:rPr>
                <w:rStyle w:val="6"/>
                <w:rFonts w:ascii="Times New Roman" w:hAnsi="Times New Roman" w:cs="Times New Roman"/>
                <w:sz w:val="22"/>
                <w:szCs w:val="22"/>
                <w:lang w:val="de-DE"/>
              </w:rPr>
              <w:t>ru</w:t>
            </w:r>
            <w:proofErr w:type="spellEnd"/>
            <w:r w:rsidRPr="00A62290">
              <w:rPr>
                <w:rStyle w:val="6"/>
                <w:rFonts w:ascii="Times New Roman" w:hAnsi="Times New Roman" w:cs="Times New Roman"/>
                <w:sz w:val="22"/>
                <w:szCs w:val="22"/>
                <w:lang w:val="de-DE"/>
              </w:rPr>
              <w:t>/tag/</w:t>
            </w:r>
            <w:proofErr w:type="spellStart"/>
            <w:r w:rsidRPr="00A62290">
              <w:rPr>
                <w:rStyle w:val="6"/>
                <w:rFonts w:ascii="Times New Roman" w:hAnsi="Times New Roman" w:cs="Times New Roman"/>
                <w:sz w:val="22"/>
                <w:szCs w:val="22"/>
                <w:lang w:val="de-DE"/>
              </w:rPr>
              <w:t>kosmos</w:t>
            </w:r>
            <w:proofErr w:type="spellEnd"/>
            <w:r>
              <w:rPr>
                <w:rStyle w:val="6"/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734B54" w:rsidRPr="00734B54" w:rsidRDefault="00734B54" w:rsidP="00A62290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представлениями о Вселенной древних ученых.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место и значение древней астрономии в эволюции взглядов на Вселенную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Использовать карту звездного неба для нахождения координат светила.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Приводить примеры практического использования карты звездного неба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историей создания различных календарей.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роль и значение летоисчисления для жизни и деятельности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инструментами оптической (наблюдательной) астрономии.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роль наблюдательной астрономии в эволюции взглядов на Вселенную.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взаимосвязь развития цивилизации и инструментов наблюдения.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проблемами освоения дальнего космоса.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освоения дальнего космоса для развития человеческой цивилизации и экономического развития России.</w:t>
            </w:r>
          </w:p>
          <w:p w:rsidR="00734B54" w:rsidRPr="00734B54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734B54">
              <w:t>Определить значение знаний об освоении дальнего космоса для профессий и специальностей среднего профессионального образования</w:t>
            </w:r>
            <w:r w:rsidR="00A62290">
              <w:t>.</w:t>
            </w:r>
          </w:p>
        </w:tc>
        <w:tc>
          <w:tcPr>
            <w:tcW w:w="1671" w:type="dxa"/>
          </w:tcPr>
          <w:p w:rsidR="006D0E9D" w:rsidRPr="00385F88" w:rsidRDefault="00E74FB3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6D0E9D" w:rsidRPr="001352A0" w:rsidTr="00A62290">
        <w:trPr>
          <w:gridBefore w:val="1"/>
          <w:wBefore w:w="6" w:type="dxa"/>
          <w:trHeight w:val="560"/>
        </w:trPr>
        <w:tc>
          <w:tcPr>
            <w:tcW w:w="2382" w:type="dxa"/>
            <w:gridSpan w:val="2"/>
          </w:tcPr>
          <w:p w:rsidR="006D0E9D" w:rsidRPr="00385F88" w:rsidRDefault="006D0E9D" w:rsidP="00A62290">
            <w:pPr>
              <w:pStyle w:val="a6"/>
              <w:spacing w:line="240" w:lineRule="auto"/>
              <w:jc w:val="left"/>
            </w:pPr>
            <w:r w:rsidRPr="00385F88">
              <w:lastRenderedPageBreak/>
              <w:t xml:space="preserve">Раздел 2. </w:t>
            </w:r>
            <w:r w:rsidRPr="00385F88">
              <w:rPr>
                <w:lang w:eastAsia="ru-RU"/>
              </w:rPr>
              <w:t xml:space="preserve"> </w:t>
            </w:r>
            <w:r w:rsidRPr="00385F88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Устройство Солнечной системы</w:t>
            </w:r>
          </w:p>
        </w:tc>
        <w:tc>
          <w:tcPr>
            <w:tcW w:w="10479" w:type="dxa"/>
          </w:tcPr>
          <w:p w:rsidR="006D0E9D" w:rsidRPr="00385F88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Природа Луны (физические условия на Луне, поверхность Луны, лунные породы).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  <w:proofErr w:type="gramEnd"/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  <w:proofErr w:type="gramEnd"/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</w:t>
            </w:r>
            <w:proofErr w:type="gram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Понятие об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  <w:p w:rsidR="006D0E9D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822350" w:rsidRPr="00C909C9" w:rsidRDefault="00822350" w:rsidP="00822350">
            <w:pPr>
              <w:rPr>
                <w:b/>
              </w:rPr>
            </w:pPr>
            <w:r w:rsidRPr="00C909C9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822350" w:rsidRDefault="00822350" w:rsidP="00822350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11" w:history="1"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gV</w:t>
              </w:r>
              <w:proofErr w:type="spellEnd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8</w:t>
              </w:r>
              <w:proofErr w:type="spellStart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eT</w:t>
              </w:r>
              <w:proofErr w:type="spellEnd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2</w:t>
              </w:r>
              <w:proofErr w:type="spellStart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DtP</w:t>
              </w:r>
              <w:proofErr w:type="spellEnd"/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2350" w:rsidRPr="00822350" w:rsidRDefault="00822350" w:rsidP="00822350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822350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hi</w:t>
              </w:r>
              <w:r w:rsidRPr="00822350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C909C9">
                <w:rPr>
                  <w:rStyle w:val="afa"/>
                  <w:rFonts w:ascii="Times New Roman" w:hAnsi="Times New Roman" w:cs="Times New Roman"/>
                  <w:sz w:val="24"/>
                  <w:szCs w:val="24"/>
                  <w:lang w:val="en-US"/>
                </w:rPr>
                <w:t>news</w:t>
              </w:r>
            </w:hyperlink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eto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interesno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/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teper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mozhno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posetit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planety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solnechnoj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sistemy</w:t>
            </w:r>
            <w:proofErr w:type="spellEnd"/>
            <w:r w:rsidRP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822350" w:rsidRPr="00C909C9" w:rsidRDefault="00822350" w:rsidP="008223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822350" w:rsidRPr="00C909C9" w:rsidRDefault="00822350" w:rsidP="00822350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822350" w:rsidRPr="00C909C9" w:rsidRDefault="00602D4C" w:rsidP="00822350">
            <w:pPr>
              <w:pStyle w:val="16"/>
              <w:shd w:val="clear" w:color="auto" w:fill="auto"/>
              <w:tabs>
                <w:tab w:val="left" w:pos="53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1)</w:t>
            </w:r>
            <w:r w:rsidR="00822350"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822350" w:rsidRPr="00822350" w:rsidRDefault="00602D4C" w:rsidP="00822350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2)</w:t>
            </w:r>
            <w:r w:rsidR="00822350"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</w:t>
            </w:r>
            <w:r w:rsidR="00822350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теориями происхождения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значение знаний о происхождении Солнечной системы для освоения профессий и специальностей среднего профессионального образования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конфигурации планет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системой Земля — Луна (двойная планета).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исследований Луны космическими аппаратами.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пилотируемых космических экспедиций на Луну.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Познакомиться с физической природой Луны, строением лунной поверхности, физическими </w:t>
            </w:r>
            <w:r w:rsidRPr="00734B54">
              <w:lastRenderedPageBreak/>
              <w:t>условиями на Луне.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природе Луны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планетами земной группы.</w:t>
            </w:r>
            <w:r w:rsidR="00A62290">
              <w:t xml:space="preserve"> </w:t>
            </w:r>
            <w:r w:rsidRPr="00734B54">
              <w:t>Определить значение знаний о планетах земной группы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планетами-гигантами.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планетах-гигантах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планетах-гигантах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малыми телами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малых телах Солнечной системы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общими сведениями о Солнце.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взаимосвязь существования жизни на Земле и Солнца.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существования жизни на Земле.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законы Кеплера.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законов Кеплера для изучения небесных тел и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законов Кеплера для открытия новых планет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исследованиями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межпланетных экспедиций для развития человеческой цивилизации.</w:t>
            </w:r>
          </w:p>
          <w:p w:rsidR="006D0E9D" w:rsidRPr="00385F88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734B54">
              <w:t>Определить значение современных знаний о межпланетных экспедициях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</w:tcPr>
          <w:p w:rsidR="006D0E9D" w:rsidRPr="00385F88" w:rsidRDefault="00E74FB3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35</w:t>
            </w:r>
          </w:p>
        </w:tc>
      </w:tr>
      <w:tr w:rsidR="006D0E9D" w:rsidRPr="001352A0" w:rsidTr="00A62290">
        <w:trPr>
          <w:gridBefore w:val="1"/>
          <w:wBefore w:w="6" w:type="dxa"/>
        </w:trPr>
        <w:tc>
          <w:tcPr>
            <w:tcW w:w="2382" w:type="dxa"/>
            <w:gridSpan w:val="2"/>
          </w:tcPr>
          <w:p w:rsidR="006D0E9D" w:rsidRPr="00385F88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lastRenderedPageBreak/>
              <w:t xml:space="preserve">Раздел 3.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6D0E9D" w:rsidRPr="00385F88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Строение и эволюция Вселенной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479" w:type="dxa"/>
          </w:tcPr>
          <w:p w:rsidR="006D0E9D" w:rsidRPr="00385F88" w:rsidRDefault="006D0E9D" w:rsidP="00A62290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</w:t>
            </w:r>
            <w:proofErr w:type="gram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Связь между физическими харак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Открытие </w:t>
            </w:r>
            <w:proofErr w:type="spell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 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тики. Радиоизлучение Галактики. Загадочные гамма</w:t>
            </w:r>
            <w:r w:rsidR="00A62290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-</w:t>
            </w:r>
            <w:r w:rsidR="00A62290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6D0E9D" w:rsidRPr="00C909C9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 представления о происхождении планет).</w:t>
            </w:r>
          </w:p>
          <w:p w:rsidR="006D0E9D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822350" w:rsidRDefault="00822350" w:rsidP="008223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822350" w:rsidRPr="00C909C9" w:rsidRDefault="00822350" w:rsidP="00822350">
            <w:pPr>
              <w:pStyle w:val="16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методы определения расстояний до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об определении расстояний до звезд для изучения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lastRenderedPageBreak/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физической природой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физической природе звезд для</w:t>
            </w:r>
            <w:r w:rsidR="00A62290">
              <w:t xml:space="preserve"> </w:t>
            </w:r>
            <w:r w:rsidRPr="00734B54">
              <w:t>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видами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особенности спектральных классов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открытий</w:t>
            </w:r>
            <w:r w:rsidR="00A62290">
              <w:t xml:space="preserve"> </w:t>
            </w:r>
            <w:r w:rsidRPr="00734B54">
              <w:t>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Познакомиться со звездными системами и </w:t>
            </w:r>
            <w:proofErr w:type="spellStart"/>
            <w:r w:rsidRPr="00734B54">
              <w:t>экзопланетами</w:t>
            </w:r>
            <w:proofErr w:type="spellEnd"/>
            <w:r w:rsidRPr="00734B54">
              <w:t>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значение современных астрономических знаний о звездных системах и </w:t>
            </w:r>
            <w:proofErr w:type="spellStart"/>
            <w:r w:rsidRPr="00734B54">
              <w:t>экзопланетах</w:t>
            </w:r>
            <w:proofErr w:type="spellEnd"/>
            <w:r w:rsidRPr="00734B54">
              <w:t xml:space="preserve"> 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нашей Галактике для жизни и деятельности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галактиками и их особенностями.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других галактиках для развития науки 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и учениями о происхождении галактик.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знаний о происхождении галактик 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  <w:r w:rsidR="00A62290">
              <w:t>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эволюцией галактик и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значение знаний об эволюции галактик и звезд для человека. Определить значение </w:t>
            </w:r>
            <w:r w:rsidRPr="00734B54">
              <w:lastRenderedPageBreak/>
              <w:t>современных знаний об эволюции галактик и звезд для освоения профессий и специальностей среднего профессионального образования</w:t>
            </w:r>
            <w:r w:rsidR="00A62290">
              <w:t>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о существовании жизни и разума во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  <w:r w:rsidR="00A62290">
              <w:t>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о существовании жизни и разума во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734B54" w:rsidRPr="00734B54" w:rsidRDefault="00734B54" w:rsidP="00A62290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жизни и разуме во Вселенной для освоения профессий и специальностей среднего</w:t>
            </w:r>
            <w:r w:rsidR="00A62290">
              <w:t xml:space="preserve"> </w:t>
            </w:r>
            <w:r w:rsidRPr="00734B54">
              <w:t>профессионального образования</w:t>
            </w:r>
            <w:r w:rsidR="00A62290">
              <w:t>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достижениями современной астрономической науки.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открытий для человека.</w:t>
            </w:r>
          </w:p>
          <w:p w:rsidR="006D0E9D" w:rsidRPr="00385F88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  <w:r w:rsidR="00822350">
              <w:t>.</w:t>
            </w:r>
          </w:p>
        </w:tc>
        <w:tc>
          <w:tcPr>
            <w:tcW w:w="1671" w:type="dxa"/>
          </w:tcPr>
          <w:p w:rsidR="006D0E9D" w:rsidRPr="00385F88" w:rsidRDefault="00E74FB3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</w:t>
            </w:r>
          </w:p>
        </w:tc>
      </w:tr>
      <w:tr w:rsidR="006D0E9D" w:rsidRPr="001352A0" w:rsidTr="00A62290">
        <w:trPr>
          <w:gridBefore w:val="1"/>
          <w:wBefore w:w="6" w:type="dxa"/>
        </w:trPr>
        <w:tc>
          <w:tcPr>
            <w:tcW w:w="2382" w:type="dxa"/>
            <w:gridSpan w:val="2"/>
          </w:tcPr>
          <w:p w:rsidR="006D0E9D" w:rsidRPr="00E70DF2" w:rsidRDefault="006D0E9D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Pr="00E9611F" w:rsidRDefault="00822350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 аудиторных часов</w:t>
            </w:r>
          </w:p>
        </w:tc>
        <w:tc>
          <w:tcPr>
            <w:tcW w:w="1671" w:type="dxa"/>
          </w:tcPr>
          <w:p w:rsidR="006D0E9D" w:rsidRPr="00C909C9" w:rsidRDefault="00E74FB3" w:rsidP="00A6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6D0E9D" w:rsidRPr="0032173F" w:rsidTr="00A62290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6D0E9D" w:rsidRPr="0056383F" w:rsidRDefault="006D0E9D" w:rsidP="00A62290">
            <w:pPr>
              <w:ind w:firstLine="300"/>
              <w:rPr>
                <w:b/>
              </w:rPr>
            </w:pPr>
            <w:r w:rsidRPr="0056383F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интересное о метеоритах.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Обзорная экскурсия по интерактивному музею «</w:t>
            </w:r>
            <w:proofErr w:type="spellStart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Лунариум</w:t>
            </w:r>
            <w:proofErr w:type="spellEnd"/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56383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6D0E9D" w:rsidRPr="0056383F" w:rsidRDefault="006D0E9D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D0E9D" w:rsidRPr="00C96739" w:rsidRDefault="000C64CF" w:rsidP="00A62290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6D0E9D" w:rsidRPr="00C96739">
                <w:rPr>
                  <w:rStyle w:val="af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6D0E9D" w:rsidRPr="00C96739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="006D0E9D" w:rsidRPr="00C96739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planetarium-</w:t>
            </w:r>
            <w:proofErr w:type="spellStart"/>
            <w:r w:rsidR="006D0E9D" w:rsidRPr="00C96739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moscow</w:t>
            </w:r>
            <w:proofErr w:type="spellEnd"/>
            <w:proofErr w:type="gramEnd"/>
            <w:r w:rsidR="006D0E9D" w:rsidRPr="00C96739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6D0E9D" w:rsidRPr="00C96739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D0E9D" w:rsidRPr="00C96739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/world-of-astronomy/astronomical-news/</w:t>
            </w:r>
          </w:p>
          <w:p w:rsidR="006D0E9D" w:rsidRPr="00822350" w:rsidRDefault="000C64CF" w:rsidP="00822350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hyperlink r:id="rId14" w:history="1">
              <w:r w:rsidR="006D0E9D" w:rsidRPr="00C96739">
                <w:rPr>
                  <w:rStyle w:val="afa"/>
                  <w:rFonts w:ascii="Times New Roman" w:hAnsi="Times New Roman" w:cs="Times New Roman"/>
                  <w:color w:val="auto"/>
                  <w:sz w:val="24"/>
                  <w:szCs w:val="24"/>
                  <w:lang w:val="de-DE"/>
                </w:rPr>
                <w:t>http://www</w:t>
              </w:r>
            </w:hyperlink>
            <w:r w:rsidR="006D0E9D" w:rsidRPr="00C96739">
              <w:rPr>
                <w:rStyle w:val="7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</w:t>
            </w:r>
            <w:proofErr w:type="spellStart"/>
            <w:r w:rsidR="006D0E9D" w:rsidRPr="00A62290">
              <w:rPr>
                <w:rStyle w:val="7"/>
                <w:rFonts w:ascii="Times New Roman" w:hAnsi="Times New Roman" w:cs="Times New Roman"/>
                <w:sz w:val="24"/>
                <w:szCs w:val="24"/>
                <w:lang w:val="de-DE"/>
              </w:rPr>
              <w:t>kosmo-museum</w:t>
            </w:r>
            <w:proofErr w:type="spellEnd"/>
            <w:r w:rsidR="006D0E9D" w:rsidRPr="00A62290">
              <w:rPr>
                <w:rStyle w:val="7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</w:t>
            </w:r>
            <w:proofErr w:type="spellStart"/>
            <w:r w:rsidR="006D0E9D" w:rsidRPr="00A62290">
              <w:rPr>
                <w:rStyle w:val="7"/>
                <w:rFonts w:ascii="Times New Roman" w:hAnsi="Times New Roman" w:cs="Times New Roman"/>
                <w:sz w:val="24"/>
                <w:szCs w:val="24"/>
                <w:lang w:val="de-DE"/>
              </w:rPr>
              <w:t>ru</w:t>
            </w:r>
            <w:proofErr w:type="spellEnd"/>
            <w:r w:rsidR="006D0E9D" w:rsidRPr="00A62290">
              <w:rPr>
                <w:rStyle w:val="7"/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  <w:proofErr w:type="spellStart"/>
            <w:r w:rsidR="006D0E9D" w:rsidRPr="00A62290">
              <w:rPr>
                <w:rStyle w:val="7"/>
                <w:rFonts w:ascii="Times New Roman" w:hAnsi="Times New Roman" w:cs="Times New Roman"/>
                <w:sz w:val="24"/>
                <w:szCs w:val="24"/>
                <w:lang w:val="de-DE"/>
              </w:rPr>
              <w:t>static_pages</w:t>
            </w:r>
            <w:proofErr w:type="spellEnd"/>
            <w:r w:rsidR="006D0E9D" w:rsidRPr="00A62290">
              <w:rPr>
                <w:rStyle w:val="7"/>
                <w:rFonts w:ascii="Times New Roman" w:hAnsi="Times New Roman" w:cs="Times New Roman"/>
                <w:sz w:val="24"/>
                <w:szCs w:val="24"/>
                <w:lang w:val="de-DE"/>
              </w:rPr>
              <w:t>/interaktiv</w:t>
            </w:r>
          </w:p>
        </w:tc>
      </w:tr>
    </w:tbl>
    <w:p w:rsidR="00ED4E61" w:rsidRPr="00822350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lang w:val="de-DE"/>
        </w:rPr>
        <w:sectPr w:rsidR="00ED4E61" w:rsidRPr="00822350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822350" w:rsidRPr="00DB4829" w:rsidRDefault="00822350" w:rsidP="00DB4829">
      <w:pPr>
        <w:widowControl w:val="0"/>
        <w:overflowPunct w:val="0"/>
        <w:autoSpaceDE w:val="0"/>
        <w:autoSpaceDN w:val="0"/>
        <w:adjustRightInd w:val="0"/>
        <w:ind w:right="1720"/>
        <w:jc w:val="both"/>
        <w:rPr>
          <w:b/>
          <w:bCs/>
        </w:rPr>
      </w:pPr>
      <w:r w:rsidRPr="00EA13AE">
        <w:rPr>
          <w:b/>
          <w:bCs/>
        </w:rPr>
        <w:lastRenderedPageBreak/>
        <w:t xml:space="preserve">Примерные темы рефератов (докладов), </w:t>
      </w:r>
      <w:proofErr w:type="gramStart"/>
      <w:r w:rsidRPr="00EA13AE">
        <w:rPr>
          <w:b/>
          <w:bCs/>
        </w:rPr>
        <w:t>индивидуальных проектов</w:t>
      </w:r>
      <w:proofErr w:type="gramEnd"/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5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Астрономия — древнейшая из наук.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6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Современные обсерватории.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6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Об истории возникновения названий созвездий и звезд.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6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История календаря.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5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Хранение и передача точного времени.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6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История происхождения названий ярчайших объектов неба.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6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Прецессия земной оси и изменение координат светил с течением времени.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6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Системы координат в астрономии и границы их применимости.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56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Античные представления философов о строении мира.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Точки Лагранжа.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7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Современные методы геодезических измерений.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7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История открытия Плутона и Нептуна.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96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Конструктивные особенности советских и американских космических аппа</w:t>
      </w:r>
      <w:r w:rsidRPr="0056383F">
        <w:rPr>
          <w:rStyle w:val="7"/>
          <w:rFonts w:ascii="Times New Roman" w:hAnsi="Times New Roman" w:cs="Times New Roman"/>
          <w:sz w:val="24"/>
          <w:szCs w:val="24"/>
        </w:rPr>
        <w:softHyphen/>
        <w:t>ратов.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Полеты АМС к планетам Солнечной системы.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Проекты по добыче полезных ископаемых на Луне.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7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Самые высокие горы планет земной группы.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7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Современные исследования планет земной группы АМС.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Парниковый эффект: польза или вред?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7"/>
          <w:rFonts w:ascii="Times New Roman" w:hAnsi="Times New Roman" w:cs="Times New Roman"/>
          <w:sz w:val="24"/>
          <w:szCs w:val="24"/>
        </w:rPr>
        <w:t>Полярные сияния.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>Самая тяжелая и яркая звезда во Вселенной.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9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383F">
        <w:rPr>
          <w:rStyle w:val="91"/>
          <w:rFonts w:ascii="Times New Roman" w:hAnsi="Times New Roman" w:cs="Times New Roman"/>
          <w:sz w:val="24"/>
          <w:szCs w:val="24"/>
        </w:rPr>
        <w:t>Экзопланеты</w:t>
      </w:r>
      <w:proofErr w:type="spellEnd"/>
      <w:r w:rsidRPr="0056383F">
        <w:rPr>
          <w:rStyle w:val="91"/>
          <w:rFonts w:ascii="Times New Roman" w:hAnsi="Times New Roman" w:cs="Times New Roman"/>
          <w:sz w:val="24"/>
          <w:szCs w:val="24"/>
        </w:rPr>
        <w:t>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9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>Правда и вымысел: белые и серые дыры.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>История открытия и изучения черных дыр.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 xml:space="preserve">Идеи множественности миров в работах </w:t>
      </w:r>
      <w:proofErr w:type="gramStart"/>
      <w:r w:rsidRPr="0056383F">
        <w:rPr>
          <w:rStyle w:val="91"/>
          <w:rFonts w:ascii="Times New Roman" w:hAnsi="Times New Roman" w:cs="Times New Roman"/>
          <w:sz w:val="24"/>
          <w:szCs w:val="24"/>
        </w:rPr>
        <w:t>Дж</w:t>
      </w:r>
      <w:proofErr w:type="gramEnd"/>
      <w:r w:rsidRPr="0056383F">
        <w:rPr>
          <w:rStyle w:val="91"/>
          <w:rFonts w:ascii="Times New Roman" w:hAnsi="Times New Roman" w:cs="Times New Roman"/>
          <w:sz w:val="24"/>
          <w:szCs w:val="24"/>
        </w:rPr>
        <w:t>. Бруно.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 xml:space="preserve">Идеи существования внеземного разума в работах </w:t>
      </w:r>
      <w:proofErr w:type="spellStart"/>
      <w:r w:rsidRPr="0056383F">
        <w:rPr>
          <w:rStyle w:val="91"/>
          <w:rFonts w:ascii="Times New Roman" w:hAnsi="Times New Roman" w:cs="Times New Roman"/>
          <w:sz w:val="24"/>
          <w:szCs w:val="24"/>
        </w:rPr>
        <w:t>философов-космистов</w:t>
      </w:r>
      <w:proofErr w:type="spellEnd"/>
      <w:r w:rsidRPr="0056383F">
        <w:rPr>
          <w:rStyle w:val="91"/>
          <w:rFonts w:ascii="Times New Roman" w:hAnsi="Times New Roman" w:cs="Times New Roman"/>
          <w:sz w:val="24"/>
          <w:szCs w:val="24"/>
        </w:rPr>
        <w:t>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9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>Проблема внеземного разума в научно-фантастической литературе.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94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 xml:space="preserve">Методы поиска </w:t>
      </w:r>
      <w:proofErr w:type="spellStart"/>
      <w:r w:rsidRPr="0056383F">
        <w:rPr>
          <w:rStyle w:val="91"/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56383F">
        <w:rPr>
          <w:rStyle w:val="91"/>
          <w:rFonts w:ascii="Times New Roman" w:hAnsi="Times New Roman" w:cs="Times New Roman"/>
          <w:sz w:val="24"/>
          <w:szCs w:val="24"/>
        </w:rPr>
        <w:t>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 xml:space="preserve">История </w:t>
      </w:r>
      <w:proofErr w:type="spellStart"/>
      <w:r w:rsidRPr="0056383F">
        <w:rPr>
          <w:rStyle w:val="91"/>
          <w:rFonts w:ascii="Times New Roman" w:hAnsi="Times New Roman" w:cs="Times New Roman"/>
          <w:sz w:val="24"/>
          <w:szCs w:val="24"/>
        </w:rPr>
        <w:t>радиопосланий</w:t>
      </w:r>
      <w:proofErr w:type="spellEnd"/>
      <w:r w:rsidRPr="0056383F">
        <w:rPr>
          <w:rStyle w:val="91"/>
          <w:rFonts w:ascii="Times New Roman" w:hAnsi="Times New Roman" w:cs="Times New Roman"/>
          <w:sz w:val="24"/>
          <w:szCs w:val="24"/>
        </w:rPr>
        <w:t xml:space="preserve"> землян другим цивилизациям.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9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>История поиска радиосигналов разумных цивилизаций.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72"/>
        </w:tabs>
        <w:spacing w:after="0" w:line="240" w:lineRule="auto"/>
        <w:ind w:right="20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>Методы теоретической оценки возможности обнаружения внеземных цивили</w:t>
      </w:r>
      <w:r w:rsidRPr="0056383F">
        <w:rPr>
          <w:rStyle w:val="91"/>
          <w:rFonts w:ascii="Times New Roman" w:hAnsi="Times New Roman" w:cs="Times New Roman"/>
          <w:sz w:val="24"/>
          <w:szCs w:val="24"/>
        </w:rPr>
        <w:softHyphen/>
        <w:t>заций на современном этапе развития землян.</w:t>
      </w:r>
    </w:p>
    <w:p w:rsidR="00822350" w:rsidRPr="0056383F" w:rsidRDefault="00822350" w:rsidP="00822350">
      <w:pPr>
        <w:pStyle w:val="16"/>
        <w:numPr>
          <w:ilvl w:val="4"/>
          <w:numId w:val="25"/>
        </w:numPr>
        <w:shd w:val="clear" w:color="auto" w:fill="auto"/>
        <w:tabs>
          <w:tab w:val="left" w:pos="682"/>
        </w:tabs>
        <w:spacing w:after="0" w:line="240" w:lineRule="auto"/>
        <w:ind w:right="20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6383F">
        <w:rPr>
          <w:rStyle w:val="91"/>
          <w:rFonts w:ascii="Times New Roman" w:hAnsi="Times New Roman" w:cs="Times New Roman"/>
          <w:sz w:val="24"/>
          <w:szCs w:val="24"/>
        </w:rPr>
        <w:t>Проекты переселения на другие планеты: фантазия или осуществимая реаль</w:t>
      </w:r>
      <w:r w:rsidRPr="0056383F">
        <w:rPr>
          <w:rStyle w:val="91"/>
          <w:rFonts w:ascii="Times New Roman" w:hAnsi="Times New Roman" w:cs="Times New Roman"/>
          <w:sz w:val="24"/>
          <w:szCs w:val="24"/>
        </w:rPr>
        <w:softHyphen/>
        <w:t>ность.</w:t>
      </w:r>
    </w:p>
    <w:p w:rsidR="00822350" w:rsidRDefault="00822350" w:rsidP="00822350">
      <w:pPr>
        <w:pStyle w:val="1"/>
        <w:ind w:left="643" w:firstLine="0"/>
        <w:rPr>
          <w:b/>
          <w:bCs/>
          <w:caps/>
        </w:rPr>
      </w:pPr>
    </w:p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822350" w:rsidRDefault="00822350" w:rsidP="00822350"/>
    <w:p w:rsidR="00DB4829" w:rsidRDefault="00DB4829" w:rsidP="00822350"/>
    <w:p w:rsidR="00822350" w:rsidRPr="00822350" w:rsidRDefault="00822350" w:rsidP="00822350"/>
    <w:p w:rsidR="00ED4E61" w:rsidRPr="00AD70F6" w:rsidRDefault="001730D6" w:rsidP="001730D6">
      <w:pPr>
        <w:pStyle w:val="1"/>
        <w:ind w:left="283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5. </w:t>
      </w:r>
      <w:r w:rsidR="00ED4E61" w:rsidRPr="00AD70F6">
        <w:rPr>
          <w:b/>
          <w:bCs/>
          <w:caps/>
        </w:rPr>
        <w:t xml:space="preserve">условия реализации  </w:t>
      </w:r>
      <w:r w:rsidR="00C96739">
        <w:rPr>
          <w:b/>
          <w:bCs/>
          <w:caps/>
        </w:rPr>
        <w:t xml:space="preserve">рабочей программы </w:t>
      </w:r>
      <w:r w:rsidR="00ED4E61" w:rsidRPr="00AD70F6">
        <w:rPr>
          <w:b/>
          <w:bCs/>
          <w:caps/>
        </w:rPr>
        <w:t xml:space="preserve"> </w:t>
      </w:r>
      <w:r w:rsidR="00874600">
        <w:rPr>
          <w:b/>
          <w:bCs/>
          <w:caps/>
        </w:rPr>
        <w:t>предмета</w:t>
      </w:r>
    </w:p>
    <w:p w:rsidR="00ED4E61" w:rsidRPr="00AD70F6" w:rsidRDefault="00ED4E61" w:rsidP="00BF4292"/>
    <w:p w:rsidR="00385F88" w:rsidRPr="00212F28" w:rsidRDefault="001730D6" w:rsidP="00212F28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="00ED4E61" w:rsidRPr="00CB65FB">
        <w:rPr>
          <w:b/>
          <w:bCs/>
          <w:lang w:eastAsia="en-US"/>
        </w:rPr>
        <w:t>.1</w:t>
      </w:r>
      <w:r>
        <w:rPr>
          <w:b/>
          <w:bCs/>
          <w:lang w:eastAsia="en-US"/>
        </w:rPr>
        <w:t xml:space="preserve">. </w:t>
      </w:r>
      <w:r w:rsidR="00ED4E61" w:rsidRPr="00CB65FB">
        <w:rPr>
          <w:b/>
          <w:bCs/>
          <w:lang w:eastAsia="en-US"/>
        </w:rPr>
        <w:t xml:space="preserve"> Требования к минимальному материально-техническому обеспечению </w:t>
      </w:r>
    </w:p>
    <w:p w:rsidR="00734B54" w:rsidRPr="00734B54" w:rsidRDefault="00734B54" w:rsidP="00212F28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21"/>
      <w:r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Для освоения программы </w:t>
      </w:r>
      <w:r w:rsidR="00741E39" w:rsidRPr="004A086F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41E39"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 </w:t>
      </w:r>
      <w:r w:rsidRPr="00734B54">
        <w:rPr>
          <w:rStyle w:val="111"/>
          <w:rFonts w:ascii="Times New Roman" w:hAnsi="Times New Roman" w:cs="Times New Roman"/>
          <w:sz w:val="24"/>
          <w:szCs w:val="24"/>
        </w:rPr>
        <w:t>«Астрономия» в лицее используется учебный кабинет физики, астрономии,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734B54" w:rsidRPr="00734B54" w:rsidRDefault="00734B54" w:rsidP="00212F28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В кабинете имеется </w:t>
      </w:r>
      <w:proofErr w:type="spellStart"/>
      <w:r w:rsidRPr="00734B54">
        <w:rPr>
          <w:rStyle w:val="111"/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734B54" w:rsidRPr="00734B54" w:rsidRDefault="00734B54" w:rsidP="00212F28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В состав учебно-методического и материально-технического обеспечения программы </w:t>
      </w:r>
      <w:r w:rsidR="00741E39" w:rsidRPr="004A086F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41E39"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 </w:t>
      </w:r>
      <w:r w:rsidRPr="00734B54">
        <w:rPr>
          <w:rStyle w:val="111"/>
          <w:rFonts w:ascii="Times New Roman" w:hAnsi="Times New Roman" w:cs="Times New Roman"/>
          <w:sz w:val="24"/>
          <w:szCs w:val="24"/>
        </w:rPr>
        <w:t>«Астрономия» входят:</w:t>
      </w:r>
    </w:p>
    <w:p w:rsidR="00734B54" w:rsidRPr="00734B54" w:rsidRDefault="00734B54" w:rsidP="00212F28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734B54" w:rsidRPr="00734B54" w:rsidRDefault="00734B54" w:rsidP="00212F28">
      <w:pPr>
        <w:pStyle w:val="16"/>
        <w:numPr>
          <w:ilvl w:val="0"/>
          <w:numId w:val="29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наглядные пособия </w:t>
      </w:r>
      <w:r w:rsidR="002D2B40">
        <w:rPr>
          <w:rStyle w:val="111"/>
          <w:rFonts w:ascii="Times New Roman" w:hAnsi="Times New Roman" w:cs="Times New Roman"/>
          <w:sz w:val="24"/>
          <w:szCs w:val="24"/>
        </w:rPr>
        <w:t>(комплекты учебных таблиц, плакатов, портретов выдающихся ученых – астрономов, модели и др.)</w:t>
      </w:r>
    </w:p>
    <w:p w:rsidR="00734B54" w:rsidRPr="00734B54" w:rsidRDefault="00734B54" w:rsidP="00212F28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средства информационно-коммуникационных технологий;</w:t>
      </w:r>
    </w:p>
    <w:p w:rsidR="006D0E9D" w:rsidRPr="00DB4829" w:rsidRDefault="00734B54" w:rsidP="00DB4829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Style w:val="111"/>
          <w:rFonts w:ascii="Times New Roman" w:hAnsi="Times New Roman" w:cs="Times New Roman"/>
          <w:sz w:val="24"/>
          <w:szCs w:val="24"/>
          <w:shd w:val="clear" w:color="auto" w:fill="auto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библиотечный фонд.</w:t>
      </w:r>
    </w:p>
    <w:p w:rsidR="00DB4829" w:rsidRPr="00DB4829" w:rsidRDefault="00DB4829" w:rsidP="00E52DA3">
      <w:pPr>
        <w:pStyle w:val="16"/>
        <w:shd w:val="clear" w:color="auto" w:fill="auto"/>
        <w:tabs>
          <w:tab w:val="left" w:pos="558"/>
        </w:tabs>
        <w:spacing w:after="0" w:line="240" w:lineRule="auto"/>
        <w:ind w:left="280" w:firstLine="0"/>
        <w:jc w:val="both"/>
        <w:rPr>
          <w:rStyle w:val="23"/>
          <w:rFonts w:ascii="Times New Roman" w:eastAsia="Bookman Old Style" w:hAnsi="Times New Roman" w:cs="Times New Roman"/>
          <w:sz w:val="24"/>
          <w:szCs w:val="24"/>
        </w:rPr>
      </w:pPr>
    </w:p>
    <w:p w:rsidR="00C96739" w:rsidRPr="00DB4829" w:rsidRDefault="001730D6" w:rsidP="00DB482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bookmarkStart w:id="8" w:name="bookmark22"/>
      <w:bookmarkEnd w:id="7"/>
      <w:r>
        <w:rPr>
          <w:b/>
          <w:lang w:eastAsia="en-US"/>
        </w:rPr>
        <w:t>5</w:t>
      </w:r>
      <w:r w:rsidR="00822350" w:rsidRPr="00212F28">
        <w:rPr>
          <w:b/>
          <w:lang w:eastAsia="en-US"/>
        </w:rPr>
        <w:t>.2</w:t>
      </w:r>
      <w:r>
        <w:rPr>
          <w:b/>
          <w:lang w:eastAsia="en-US"/>
        </w:rPr>
        <w:t xml:space="preserve">. </w:t>
      </w:r>
      <w:r w:rsidR="00822350" w:rsidRPr="00212F28">
        <w:rPr>
          <w:b/>
          <w:lang w:eastAsia="en-US"/>
        </w:rPr>
        <w:t xml:space="preserve"> </w:t>
      </w:r>
      <w:r w:rsidR="00822350" w:rsidRPr="00212F28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6D0E9D" w:rsidRPr="00212F28" w:rsidRDefault="006D0E9D" w:rsidP="00212F28">
      <w:pPr>
        <w:keepNext/>
        <w:keepLines/>
        <w:ind w:right="140"/>
        <w:jc w:val="both"/>
        <w:rPr>
          <w:b/>
        </w:rPr>
      </w:pPr>
      <w:r w:rsidRPr="00212F28">
        <w:rPr>
          <w:b/>
        </w:rPr>
        <w:t xml:space="preserve">Для студентов </w:t>
      </w:r>
      <w:bookmarkEnd w:id="8"/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A706DC">
        <w:rPr>
          <w:rStyle w:val="0pt"/>
          <w:rFonts w:ascii="Times New Roman" w:hAnsi="Times New Roman" w:cs="Times New Roman"/>
          <w:i w:val="0"/>
          <w:sz w:val="24"/>
          <w:szCs w:val="24"/>
        </w:rPr>
        <w:t>Воронцов-Вельяминов Б.А</w:t>
      </w:r>
      <w:r w:rsidRPr="00212F28">
        <w:rPr>
          <w:rStyle w:val="0pt"/>
          <w:rFonts w:ascii="Times New Roman" w:hAnsi="Times New Roman" w:cs="Times New Roman"/>
          <w:sz w:val="24"/>
          <w:szCs w:val="24"/>
        </w:rPr>
        <w:t>.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</w:t>
      </w:r>
      <w:proofErr w:type="gramStart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учебник для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. организаций / Б. А. Воронцов-Вельяминов, Е. К.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Дрофа, 2017.</w:t>
      </w:r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A706DC">
        <w:rPr>
          <w:rStyle w:val="0pt"/>
          <w:rFonts w:ascii="Times New Roman" w:hAnsi="Times New Roman" w:cs="Times New Roman"/>
          <w:i w:val="0"/>
          <w:sz w:val="24"/>
          <w:szCs w:val="24"/>
        </w:rPr>
        <w:t>Левитан Е.П.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</w:t>
      </w:r>
      <w:proofErr w:type="gramStart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учебник для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общеоб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softHyphen/>
        <w:t>разоват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. организаций / Е. П. Левитан. </w:t>
      </w:r>
      <w:r w:rsidRPr="00212F2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t>М.</w:t>
      </w:r>
      <w:proofErr w:type="gramStart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Просвещение, 2018.</w:t>
      </w:r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12F28">
        <w:rPr>
          <w:rStyle w:val="121"/>
          <w:rFonts w:ascii="Times New Roman" w:hAnsi="Times New Roman" w:cs="Times New Roman"/>
          <w:sz w:val="24"/>
          <w:szCs w:val="24"/>
        </w:rPr>
        <w:t>Астрономия</w:t>
      </w:r>
      <w:proofErr w:type="gramStart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учебник для проф.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. организаций / [Е.В.Алексеева, П.М.Скворцов,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Т.С.Фещенко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, Л.А.Шестакова], под ред. Т.С.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Из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softHyphen/>
        <w:t>дательский центр «Академия», 2018.</w:t>
      </w:r>
    </w:p>
    <w:p w:rsidR="006D0E9D" w:rsidRPr="00A706DC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06DC">
        <w:rPr>
          <w:rStyle w:val="0pt"/>
          <w:rFonts w:ascii="Times New Roman" w:hAnsi="Times New Roman" w:cs="Times New Roman"/>
          <w:i w:val="0"/>
          <w:sz w:val="24"/>
          <w:szCs w:val="24"/>
        </w:rPr>
        <w:t>Чаругин</w:t>
      </w:r>
      <w:proofErr w:type="spellEnd"/>
      <w:r w:rsidRPr="00A706DC">
        <w:rPr>
          <w:rStyle w:val="0pt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A706DC">
        <w:rPr>
          <w:rStyle w:val="0pt"/>
          <w:rFonts w:ascii="Times New Roman" w:hAnsi="Times New Roman" w:cs="Times New Roman"/>
          <w:sz w:val="24"/>
          <w:szCs w:val="24"/>
        </w:rPr>
        <w:t>В.М.</w:t>
      </w:r>
      <w:r w:rsidRPr="00A706DC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Учебник для 10—11 классов / </w:t>
      </w:r>
      <w:proofErr w:type="spellStart"/>
      <w:r w:rsidRPr="00A706DC">
        <w:rPr>
          <w:rStyle w:val="121"/>
          <w:rFonts w:ascii="Times New Roman" w:hAnsi="Times New Roman" w:cs="Times New Roman"/>
          <w:sz w:val="24"/>
          <w:szCs w:val="24"/>
        </w:rPr>
        <w:t>В.М.Чаругин</w:t>
      </w:r>
      <w:proofErr w:type="spellEnd"/>
      <w:r w:rsidRPr="00A706DC">
        <w:rPr>
          <w:rStyle w:val="121"/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A706DC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706DC">
        <w:rPr>
          <w:rStyle w:val="121"/>
          <w:rFonts w:ascii="Times New Roman" w:hAnsi="Times New Roman" w:cs="Times New Roman"/>
          <w:sz w:val="24"/>
          <w:szCs w:val="24"/>
        </w:rPr>
        <w:t xml:space="preserve"> Просвещение, 2018.</w:t>
      </w:r>
    </w:p>
    <w:p w:rsidR="006D0E9D" w:rsidRPr="00A706DC" w:rsidRDefault="006D0E9D" w:rsidP="00602D4C">
      <w:pPr>
        <w:ind w:right="20"/>
        <w:jc w:val="center"/>
        <w:rPr>
          <w:b/>
        </w:rPr>
      </w:pPr>
      <w:r w:rsidRPr="00A706DC">
        <w:rPr>
          <w:rStyle w:val="4"/>
          <w:rFonts w:ascii="Times New Roman" w:hAnsi="Times New Roman" w:cs="Times New Roman"/>
          <w:b/>
          <w:sz w:val="24"/>
          <w:szCs w:val="24"/>
        </w:rPr>
        <w:t>Учебные и справочные пособия</w:t>
      </w:r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06DC">
        <w:rPr>
          <w:rStyle w:val="0pt"/>
          <w:rFonts w:ascii="Times New Roman" w:hAnsi="Times New Roman" w:cs="Times New Roman"/>
          <w:i w:val="0"/>
          <w:sz w:val="24"/>
          <w:szCs w:val="24"/>
        </w:rPr>
        <w:t>Куликовский</w:t>
      </w:r>
      <w:proofErr w:type="spellEnd"/>
      <w:r w:rsidRPr="00A706DC">
        <w:rPr>
          <w:rStyle w:val="0pt"/>
          <w:rFonts w:ascii="Times New Roman" w:hAnsi="Times New Roman" w:cs="Times New Roman"/>
          <w:i w:val="0"/>
          <w:sz w:val="24"/>
          <w:szCs w:val="24"/>
        </w:rPr>
        <w:t xml:space="preserve"> П.Г</w:t>
      </w:r>
      <w:r w:rsidRPr="00212F28">
        <w:rPr>
          <w:rStyle w:val="0pt"/>
          <w:rFonts w:ascii="Times New Roman" w:hAnsi="Times New Roman" w:cs="Times New Roman"/>
          <w:sz w:val="24"/>
          <w:szCs w:val="24"/>
        </w:rPr>
        <w:t>.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Справочник любителя астрономии / П.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Г.Куликовский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. </w:t>
      </w:r>
      <w:r w:rsidRPr="00212F2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t>М.</w:t>
      </w:r>
      <w:proofErr w:type="gramStart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Либроком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>, 2013.</w:t>
      </w:r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12F28">
        <w:rPr>
          <w:rStyle w:val="121"/>
          <w:rFonts w:ascii="Times New Roman" w:hAnsi="Times New Roman" w:cs="Times New Roman"/>
          <w:sz w:val="24"/>
          <w:szCs w:val="24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6D0E9D" w:rsidRPr="00A706DC" w:rsidRDefault="006D0E9D" w:rsidP="00C96739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9" w:name="bookmark23"/>
      <w:r w:rsidRPr="00A706DC">
        <w:rPr>
          <w:rFonts w:ascii="Times New Roman" w:hAnsi="Times New Roman" w:cs="Times New Roman"/>
          <w:b/>
          <w:i/>
          <w:sz w:val="24"/>
          <w:szCs w:val="24"/>
        </w:rPr>
        <w:t>Для внеаудиторной самостоятельной работы</w:t>
      </w:r>
      <w:bookmarkEnd w:id="9"/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«Астрономия </w:t>
      </w:r>
      <w:r w:rsidRPr="00C96739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это здорово!» </w:t>
      </w:r>
      <w:hyperlink r:id="rId15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http://menobr.ru/files/astronom2.pptx</w:t>
        </w:r>
      </w:hyperlink>
    </w:p>
    <w:p w:rsidR="006D0E9D" w:rsidRPr="00C96739" w:rsidRDefault="000C64CF" w:rsidP="00212F28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hyperlink r:id="rId16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http://menobr</w:t>
        </w:r>
      </w:hyperlink>
      <w:r w:rsidR="006D0E9D" w:rsidRPr="00C96739">
        <w:rPr>
          <w:rStyle w:val="121"/>
          <w:rFonts w:ascii="Times New Roman" w:hAnsi="Times New Roman" w:cs="Times New Roman"/>
          <w:sz w:val="24"/>
          <w:szCs w:val="24"/>
          <w:lang w:val="de-DE"/>
        </w:rPr>
        <w:t xml:space="preserve">. </w:t>
      </w:r>
      <w:proofErr w:type="spellStart"/>
      <w:r w:rsidR="006D0E9D" w:rsidRPr="00C96739">
        <w:rPr>
          <w:rStyle w:val="121"/>
          <w:rFonts w:ascii="Times New Roman" w:hAnsi="Times New Roman" w:cs="Times New Roman"/>
          <w:sz w:val="24"/>
          <w:szCs w:val="24"/>
          <w:lang w:val="de-DE"/>
        </w:rPr>
        <w:t>ru</w:t>
      </w:r>
      <w:proofErr w:type="spellEnd"/>
      <w:r w:rsidR="006D0E9D" w:rsidRPr="00C96739">
        <w:rPr>
          <w:rStyle w:val="121"/>
          <w:rFonts w:ascii="Times New Roman" w:hAnsi="Times New Roman" w:cs="Times New Roman"/>
          <w:sz w:val="24"/>
          <w:szCs w:val="24"/>
          <w:lang w:val="de-DE"/>
        </w:rPr>
        <w:t>/</w:t>
      </w:r>
      <w:proofErr w:type="spellStart"/>
      <w:r w:rsidR="006D0E9D" w:rsidRPr="00C96739">
        <w:rPr>
          <w:rStyle w:val="121"/>
          <w:rFonts w:ascii="Times New Roman" w:hAnsi="Times New Roman" w:cs="Times New Roman"/>
          <w:sz w:val="24"/>
          <w:szCs w:val="24"/>
          <w:lang w:val="de-DE"/>
        </w:rPr>
        <w:t>files</w:t>
      </w:r>
      <w:proofErr w:type="spellEnd"/>
      <w:r w:rsidR="006D0E9D" w:rsidRPr="00C96739">
        <w:rPr>
          <w:rStyle w:val="121"/>
          <w:rFonts w:ascii="Times New Roman" w:hAnsi="Times New Roman" w:cs="Times New Roman"/>
          <w:sz w:val="24"/>
          <w:szCs w:val="24"/>
          <w:lang w:val="de-DE"/>
        </w:rPr>
        <w:t xml:space="preserve">/blank. </w:t>
      </w:r>
      <w:proofErr w:type="spellStart"/>
      <w:r w:rsidR="006D0E9D" w:rsidRPr="00C96739">
        <w:rPr>
          <w:rStyle w:val="121"/>
          <w:rFonts w:ascii="Times New Roman" w:hAnsi="Times New Roman" w:cs="Times New Roman"/>
          <w:sz w:val="24"/>
          <w:szCs w:val="24"/>
          <w:lang w:val="de-DE"/>
        </w:rPr>
        <w:t>pdf</w:t>
      </w:r>
      <w:proofErr w:type="spellEnd"/>
      <w:r w:rsidR="006D0E9D" w:rsidRPr="00C96739">
        <w:rPr>
          <w:rStyle w:val="121"/>
          <w:rFonts w:ascii="Times New Roman" w:hAnsi="Times New Roman" w:cs="Times New Roman"/>
          <w:sz w:val="24"/>
          <w:szCs w:val="24"/>
          <w:lang w:val="de-DE"/>
        </w:rPr>
        <w:t>.</w:t>
      </w:r>
    </w:p>
    <w:p w:rsidR="00212F28" w:rsidRPr="00C96739" w:rsidRDefault="006D0E9D" w:rsidP="00DB4829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«Знаешь ли ты астрономию?» </w:t>
      </w:r>
      <w:hyperlink r:id="rId17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menobr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files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astronom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1.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pptx</w:t>
        </w:r>
        <w:proofErr w:type="spellEnd"/>
      </w:hyperlink>
    </w:p>
    <w:p w:rsidR="006D0E9D" w:rsidRPr="00212F28" w:rsidRDefault="006D0E9D" w:rsidP="00212F28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bookmark24"/>
      <w:r w:rsidRPr="00212F28">
        <w:rPr>
          <w:rFonts w:ascii="Times New Roman" w:hAnsi="Times New Roman" w:cs="Times New Roman"/>
          <w:b/>
          <w:sz w:val="24"/>
          <w:szCs w:val="24"/>
        </w:rPr>
        <w:t>Для преподавателей</w:t>
      </w:r>
      <w:bookmarkEnd w:id="10"/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12F28">
        <w:rPr>
          <w:rStyle w:val="121"/>
          <w:rFonts w:ascii="Times New Roman" w:hAnsi="Times New Roman" w:cs="Times New Roman"/>
          <w:sz w:val="24"/>
          <w:szCs w:val="24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12F28">
        <w:rPr>
          <w:rStyle w:val="121"/>
          <w:rFonts w:ascii="Times New Roman" w:hAnsi="Times New Roman" w:cs="Times New Roman"/>
          <w:sz w:val="24"/>
          <w:szCs w:val="24"/>
        </w:rPr>
        <w:t>Приказ Министерства образования и науки РФ от 17 мая 2012 г. № 413 «Об ут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softHyphen/>
        <w:t>верждении федерального государственного образовательного стандарта среднего обще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softHyphen/>
        <w:t xml:space="preserve">го образования» (с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изм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>. и доп. от 29 декабря 2014 г., 31 декабря 2015 г., 29 июня 2017 г.).</w:t>
      </w:r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России «О внесении изменений в Федеральный государствен</w:t>
      </w:r>
      <w:r w:rsidRPr="00212F28">
        <w:rPr>
          <w:rStyle w:val="121"/>
          <w:rFonts w:ascii="Times New Roman" w:hAnsi="Times New Roman" w:cs="Times New Roman"/>
          <w:sz w:val="24"/>
          <w:szCs w:val="24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6D0E9D" w:rsidRPr="00212F28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212F28">
        <w:rPr>
          <w:rStyle w:val="121"/>
          <w:rFonts w:ascii="Times New Roman" w:hAnsi="Times New Roman" w:cs="Times New Roman"/>
          <w:sz w:val="24"/>
          <w:szCs w:val="24"/>
        </w:rPr>
        <w:lastRenderedPageBreak/>
        <w:t xml:space="preserve">Письмо </w:t>
      </w:r>
      <w:proofErr w:type="spellStart"/>
      <w:r w:rsidRPr="00212F28">
        <w:rPr>
          <w:rStyle w:val="121"/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 России «Об организации изучения учебного предмета «Астрономия» от 20 июня 2017 г. № ТС-194/08.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2F28">
        <w:rPr>
          <w:rStyle w:val="121"/>
          <w:rFonts w:ascii="Times New Roman" w:hAnsi="Times New Roman" w:cs="Times New Roman"/>
          <w:sz w:val="24"/>
          <w:szCs w:val="24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8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firo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0pt"/>
          <w:rFonts w:ascii="Times New Roman" w:hAnsi="Times New Roman" w:cs="Times New Roman"/>
          <w:sz w:val="24"/>
          <w:szCs w:val="24"/>
        </w:rPr>
        <w:t>Горелик Г. Е.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Новые слова науки — от маятника Галилея до квантовой гра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softHyphen/>
        <w:t xml:space="preserve">витации. </w:t>
      </w:r>
      <w:r w:rsidRPr="00C96739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t>Библиотечка «Квант», вып.127. Приложение к журналу «Квант», № 3/2013. — М.</w:t>
      </w:r>
      <w:proofErr w:type="gramStart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Изд-во МЦНМО, 2017.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6739">
        <w:rPr>
          <w:rStyle w:val="0pt"/>
          <w:rFonts w:ascii="Times New Roman" w:hAnsi="Times New Roman" w:cs="Times New Roman"/>
          <w:sz w:val="24"/>
          <w:szCs w:val="24"/>
        </w:rPr>
        <w:t>Кунаш</w:t>
      </w:r>
      <w:proofErr w:type="spellEnd"/>
      <w:r w:rsidRPr="00C96739">
        <w:rPr>
          <w:rStyle w:val="0pt"/>
          <w:rFonts w:ascii="Times New Roman" w:hAnsi="Times New Roman" w:cs="Times New Roman"/>
          <w:sz w:val="24"/>
          <w:szCs w:val="24"/>
        </w:rPr>
        <w:t xml:space="preserve"> М.А.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 11 класс. Методическое пособие к учебнику Б. А.Ворон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softHyphen/>
        <w:t xml:space="preserve">цова-Вельяминова, Е. К. </w:t>
      </w:r>
      <w:proofErr w:type="spellStart"/>
      <w:r w:rsidRPr="00C96739">
        <w:rPr>
          <w:rStyle w:val="121"/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/М. А. </w:t>
      </w:r>
      <w:proofErr w:type="spellStart"/>
      <w:r w:rsidRPr="00C96739">
        <w:rPr>
          <w:rStyle w:val="121"/>
          <w:rFonts w:ascii="Times New Roman" w:hAnsi="Times New Roman" w:cs="Times New Roman"/>
          <w:sz w:val="24"/>
          <w:szCs w:val="24"/>
        </w:rPr>
        <w:t>Кунаш</w:t>
      </w:r>
      <w:proofErr w:type="spell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— М.</w:t>
      </w:r>
      <w:proofErr w:type="gramStart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Дрофа, 2018.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6739">
        <w:rPr>
          <w:rStyle w:val="0pt"/>
          <w:rFonts w:ascii="Times New Roman" w:hAnsi="Times New Roman" w:cs="Times New Roman"/>
          <w:sz w:val="24"/>
          <w:szCs w:val="24"/>
        </w:rPr>
        <w:t>Кунаш</w:t>
      </w:r>
      <w:proofErr w:type="spellEnd"/>
      <w:r w:rsidRPr="00C96739">
        <w:rPr>
          <w:rStyle w:val="0pt"/>
          <w:rFonts w:ascii="Times New Roman" w:hAnsi="Times New Roman" w:cs="Times New Roman"/>
          <w:sz w:val="24"/>
          <w:szCs w:val="24"/>
        </w:rPr>
        <w:t xml:space="preserve"> М. А.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11 класс. Технологические карты уроков по учебнику Б. А. Воронцова-Вельяминова, Е. К. </w:t>
      </w:r>
      <w:proofErr w:type="spellStart"/>
      <w:r w:rsidRPr="00C96739">
        <w:rPr>
          <w:rStyle w:val="121"/>
          <w:rFonts w:ascii="Times New Roman" w:hAnsi="Times New Roman" w:cs="Times New Roman"/>
          <w:sz w:val="24"/>
          <w:szCs w:val="24"/>
        </w:rPr>
        <w:t>Страута</w:t>
      </w:r>
      <w:proofErr w:type="spell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/ М. А. </w:t>
      </w:r>
      <w:proofErr w:type="spellStart"/>
      <w:r w:rsidRPr="00C96739">
        <w:rPr>
          <w:rStyle w:val="121"/>
          <w:rFonts w:ascii="Times New Roman" w:hAnsi="Times New Roman" w:cs="Times New Roman"/>
          <w:sz w:val="24"/>
          <w:szCs w:val="24"/>
        </w:rPr>
        <w:t>Кунаш</w:t>
      </w:r>
      <w:proofErr w:type="spell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— Ростов </w:t>
      </w:r>
      <w:proofErr w:type="spellStart"/>
      <w:r w:rsidRPr="00C96739">
        <w:rPr>
          <w:rStyle w:val="121"/>
          <w:rFonts w:ascii="Times New Roman" w:hAnsi="Times New Roman" w:cs="Times New Roman"/>
          <w:sz w:val="24"/>
          <w:szCs w:val="24"/>
        </w:rPr>
        <w:t>н</w:t>
      </w:r>
      <w:proofErr w:type="spellEnd"/>
      <w:r w:rsidRPr="00C96739">
        <w:rPr>
          <w:rStyle w:val="121"/>
          <w:rFonts w:ascii="Times New Roman" w:hAnsi="Times New Roman" w:cs="Times New Roman"/>
          <w:sz w:val="24"/>
          <w:szCs w:val="24"/>
        </w:rPr>
        <w:t>/Д</w:t>
      </w:r>
      <w:proofErr w:type="gramStart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Учитель, 2018.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0pt"/>
          <w:rFonts w:ascii="Times New Roman" w:hAnsi="Times New Roman" w:cs="Times New Roman"/>
          <w:sz w:val="24"/>
          <w:szCs w:val="24"/>
        </w:rPr>
        <w:t>Левитан Е.П.</w:t>
      </w:r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Методическое пособие по использованию таблиц </w:t>
      </w:r>
      <w:r w:rsidRPr="00C96739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hyperlink r:id="rId19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file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</w:t>
        </w:r>
      </w:hyperlink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Астрономия/</w:t>
      </w:r>
      <w:proofErr w:type="spellStart"/>
      <w:r w:rsidRPr="00C96739">
        <w:rPr>
          <w:rStyle w:val="121"/>
          <w:rFonts w:ascii="Times New Roman" w:hAnsi="Times New Roman" w:cs="Times New Roman"/>
          <w:sz w:val="24"/>
          <w:szCs w:val="24"/>
        </w:rPr>
        <w:t>astronomiya_tablicy_metodika</w:t>
      </w:r>
      <w:proofErr w:type="spellEnd"/>
      <w:r w:rsidRPr="00C96739">
        <w:rPr>
          <w:rStyle w:val="121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96739">
        <w:rPr>
          <w:rStyle w:val="121"/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Pr="00C96739">
        <w:rPr>
          <w:rStyle w:val="0pt"/>
          <w:rFonts w:ascii="Times New Roman" w:hAnsi="Times New Roman" w:cs="Times New Roman"/>
          <w:sz w:val="24"/>
          <w:szCs w:val="24"/>
        </w:rPr>
        <w:t>Сурдин</w:t>
      </w:r>
      <w:proofErr w:type="gramEnd"/>
      <w:r w:rsidRPr="00C96739">
        <w:rPr>
          <w:rStyle w:val="0pt"/>
          <w:rFonts w:ascii="Times New Roman" w:hAnsi="Times New Roman" w:cs="Times New Roman"/>
          <w:sz w:val="24"/>
          <w:szCs w:val="24"/>
        </w:rPr>
        <w:t xml:space="preserve"> В.Г.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Галактики / В.Г. Сурдин. — М. :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, 2013. </w:t>
      </w:r>
      <w:r w:rsidRPr="00C96739">
        <w:rPr>
          <w:rStyle w:val="0pt"/>
          <w:rFonts w:ascii="Times New Roman" w:hAnsi="Times New Roman" w:cs="Times New Roman"/>
          <w:sz w:val="24"/>
          <w:szCs w:val="24"/>
        </w:rPr>
        <w:t>Сурдин В.Г.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Разведка далеких планет / В.Г.Сурдин. </w:t>
      </w:r>
      <w:r w:rsidRPr="00C96739">
        <w:rPr>
          <w:rStyle w:val="15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М.</w:t>
      </w:r>
      <w:proofErr w:type="gramStart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, 2013. </w:t>
      </w:r>
      <w:r w:rsidRPr="00C96739">
        <w:rPr>
          <w:rStyle w:val="0pt"/>
          <w:rFonts w:ascii="Times New Roman" w:hAnsi="Times New Roman" w:cs="Times New Roman"/>
          <w:sz w:val="24"/>
          <w:szCs w:val="24"/>
        </w:rPr>
        <w:t>Сурдин В.Г.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Астрономические задачи с решениями / В.Г.Сурдин. </w:t>
      </w:r>
      <w:r w:rsidRPr="00C96739">
        <w:rPr>
          <w:rStyle w:val="15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Издатель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softHyphen/>
        <w:t>ство ЛКИ, 2017.</w:t>
      </w:r>
    </w:p>
    <w:p w:rsidR="00212F28" w:rsidRPr="00212F28" w:rsidRDefault="00212F28" w:rsidP="00212F28">
      <w:pPr>
        <w:jc w:val="both"/>
        <w:rPr>
          <w:rStyle w:val="17"/>
          <w:rFonts w:ascii="Times New Roman" w:hAnsi="Times New Roman" w:cs="Times New Roman"/>
          <w:b/>
          <w:sz w:val="24"/>
          <w:szCs w:val="24"/>
        </w:rPr>
      </w:pPr>
      <w:bookmarkStart w:id="11" w:name="bookmark25"/>
    </w:p>
    <w:p w:rsidR="006D0E9D" w:rsidRPr="00C96739" w:rsidRDefault="006D0E9D" w:rsidP="00212F28">
      <w:pPr>
        <w:jc w:val="both"/>
        <w:rPr>
          <w:b/>
        </w:rPr>
      </w:pPr>
      <w:r w:rsidRPr="00C96739">
        <w:rPr>
          <w:rStyle w:val="17"/>
          <w:rFonts w:ascii="Times New Roman" w:hAnsi="Times New Roman" w:cs="Times New Roman"/>
          <w:b/>
          <w:sz w:val="24"/>
          <w:szCs w:val="24"/>
        </w:rPr>
        <w:t>Интернет-ресурсы</w:t>
      </w:r>
      <w:bookmarkEnd w:id="11"/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Астрономическое общество. [Электронный ресурс] — Режим доступа: </w:t>
      </w:r>
      <w:hyperlink r:id="rId20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</w:hyperlink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sai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msu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>/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EAAS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6739">
        <w:rPr>
          <w:rStyle w:val="0pt"/>
          <w:rFonts w:ascii="Times New Roman" w:hAnsi="Times New Roman" w:cs="Times New Roman"/>
          <w:sz w:val="24"/>
          <w:szCs w:val="24"/>
        </w:rPr>
        <w:t>Гомулина</w:t>
      </w:r>
      <w:proofErr w:type="spellEnd"/>
      <w:r w:rsidRPr="00C96739">
        <w:rPr>
          <w:rStyle w:val="0pt"/>
          <w:rFonts w:ascii="Times New Roman" w:hAnsi="Times New Roman" w:cs="Times New Roman"/>
          <w:sz w:val="24"/>
          <w:szCs w:val="24"/>
        </w:rPr>
        <w:t xml:space="preserve"> Н.Н.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Открытая астрономия / под ред. В.Г. Сурдина. [Электронный ре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сурс] — Режим доступа: </w:t>
      </w:r>
      <w:hyperlink r:id="rId21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college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astronomy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course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content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index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htm</w:t>
        </w:r>
      </w:hyperlink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Государственный астрономический институт им. П.К.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Штернберга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МГУ. [Элек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тронный ресурс] — Режим доступа: </w:t>
      </w:r>
      <w:hyperlink r:id="rId22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</w:hyperlink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sai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msu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C96739">
        <w:rPr>
          <w:rStyle w:val="15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23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izmiran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подход в обучении астрономии по УМК В.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М.Чаругина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>. [Элек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тронный ресурс] — Режим доступа: </w:t>
      </w:r>
      <w:hyperlink r:id="rId24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youtube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watch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?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=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TKNGOhR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3</w:t>
        </w:r>
      </w:hyperlink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w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1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s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&amp;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feature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=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youtu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be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>Корпорация Российский учебник. Астрономия</w:t>
      </w:r>
      <w:r w:rsidR="00C96739">
        <w:rPr>
          <w:rStyle w:val="14"/>
          <w:rFonts w:ascii="Times New Roman" w:hAnsi="Times New Roman" w:cs="Times New Roman"/>
          <w:sz w:val="24"/>
          <w:szCs w:val="24"/>
        </w:rPr>
        <w:t xml:space="preserve"> для учителей физики. Серия </w:t>
      </w:r>
      <w:proofErr w:type="spellStart"/>
      <w:r w:rsidR="00C96739">
        <w:rPr>
          <w:rStyle w:val="14"/>
          <w:rFonts w:ascii="Times New Roman" w:hAnsi="Times New Roman" w:cs="Times New Roman"/>
          <w:sz w:val="24"/>
          <w:szCs w:val="24"/>
        </w:rPr>
        <w:t>ве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бинаров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>.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>Часть 1. Преподавание астрономии как отдельного предмета. [Электронный ре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сурс] </w:t>
      </w:r>
      <w:r w:rsidRPr="00C96739">
        <w:rPr>
          <w:rStyle w:val="15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25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youtube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watch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?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=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YmE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4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YLArZb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0</w:t>
        </w:r>
      </w:hyperlink>
    </w:p>
    <w:p w:rsidR="006D0E9D" w:rsidRPr="00C96739" w:rsidRDefault="006D0E9D" w:rsidP="00C96739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6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youtube</w:t>
        </w:r>
        <w:proofErr w:type="spellEnd"/>
      </w:hyperlink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com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/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watch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?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v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>=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gClRXQ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>-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qjaI</w:t>
      </w:r>
      <w:proofErr w:type="spellEnd"/>
    </w:p>
    <w:p w:rsidR="006D0E9D" w:rsidRPr="00C96739" w:rsidRDefault="006D0E9D" w:rsidP="00C96739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C96739">
        <w:rPr>
          <w:rStyle w:val="15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27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youtube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watch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?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=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Eaw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9790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0</w:t>
        </w:r>
      </w:hyperlink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Новости космоса, астрономии и космонавтики. [Электронный ресурс] — Режим доступа: </w:t>
      </w:r>
      <w:hyperlink r:id="rId28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</w:hyperlink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astronews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>/</w:t>
      </w:r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>Общероссийский астрономический портал. Астрономия РФ. [Электронный ре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softHyphen/>
        <w:t xml:space="preserve">сурс] </w:t>
      </w:r>
      <w:r w:rsidRPr="00C96739">
        <w:rPr>
          <w:rStyle w:val="15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29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xn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--80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aqldeblhj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0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l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xn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--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1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ai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Российская астрономическая сеть. [Электронный ресурс] </w:t>
      </w:r>
      <w:r w:rsidRPr="00C96739">
        <w:rPr>
          <w:rStyle w:val="15"/>
          <w:rFonts w:ascii="Times New Roman" w:hAnsi="Times New Roman" w:cs="Times New Roman"/>
          <w:sz w:val="24"/>
          <w:szCs w:val="24"/>
        </w:rPr>
        <w:t xml:space="preserve">— 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Режим доступа: 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http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:// 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www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astronet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D0E9D" w:rsidRPr="00C96739" w:rsidRDefault="006D0E9D" w:rsidP="00212F28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Универсальная научно-популярная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онлайн-энциклопедия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«Энциклопедия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Круго</w:t>
      </w:r>
      <w:proofErr w:type="gramStart"/>
      <w:r w:rsidRPr="00C96739">
        <w:rPr>
          <w:rStyle w:val="14"/>
          <w:rFonts w:ascii="Times New Roman" w:hAnsi="Times New Roman" w:cs="Times New Roman"/>
          <w:sz w:val="24"/>
          <w:szCs w:val="24"/>
        </w:rPr>
        <w:t>с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>-</w:t>
      </w:r>
      <w:proofErr w:type="gram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</w:rPr>
        <w:t>вет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». [Электронный ресурс] — Режим доступа: </w:t>
      </w:r>
      <w:hyperlink r:id="rId30" w:history="1"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krugosvet</w:t>
        </w:r>
        <w:proofErr w:type="spellEnd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6D0E9D" w:rsidRPr="00C96739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Энциклопедия «Космонавтика». [Электронный ресурс] — Режим доступа: 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http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:// </w:t>
      </w:r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www</w:t>
      </w:r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cosmoworld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96739">
        <w:rPr>
          <w:rStyle w:val="14"/>
          <w:rFonts w:ascii="Times New Roman" w:hAnsi="Times New Roman" w:cs="Times New Roman"/>
          <w:sz w:val="24"/>
          <w:szCs w:val="24"/>
        </w:rPr>
        <w:t>/</w:t>
      </w:r>
      <w:proofErr w:type="spellStart"/>
      <w:r w:rsidRPr="00C96739">
        <w:rPr>
          <w:rStyle w:val="14"/>
          <w:rFonts w:ascii="Times New Roman" w:hAnsi="Times New Roman" w:cs="Times New Roman"/>
          <w:sz w:val="24"/>
          <w:szCs w:val="24"/>
          <w:lang w:val="en-US"/>
        </w:rPr>
        <w:t>spaceencyclopedia</w:t>
      </w:r>
      <w:proofErr w:type="spellEnd"/>
    </w:p>
    <w:p w:rsidR="006D0E9D" w:rsidRPr="00C96739" w:rsidRDefault="000C64CF" w:rsidP="006D0E9D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astro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websib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="006D0E9D"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myastronomy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6D0E9D" w:rsidRPr="00C96739">
        <w:rPr>
          <w:rStyle w:val="14"/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class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fizika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narod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6D0E9D" w:rsidRPr="00C96739" w:rsidRDefault="000C64CF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sites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google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site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astronomlevitan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plakaty</w:t>
        </w:r>
        <w:proofErr w:type="spellEnd"/>
      </w:hyperlink>
    </w:p>
    <w:p w:rsidR="006D0E9D" w:rsidRPr="00C96739" w:rsidRDefault="000C64CF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earth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and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universe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narod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index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html</w:t>
        </w:r>
      </w:hyperlink>
    </w:p>
    <w:p w:rsidR="006D0E9D" w:rsidRPr="00C96739" w:rsidRDefault="000C64CF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catalog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prosv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item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/28633</w:t>
        </w:r>
      </w:hyperlink>
    </w:p>
    <w:p w:rsidR="006D0E9D" w:rsidRPr="00C96739" w:rsidRDefault="000C64CF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planetarium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moscow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:rsidR="006D0E9D" w:rsidRPr="00C96739" w:rsidRDefault="000C64CF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sites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google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site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auastro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2/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levitan</w:t>
        </w:r>
        <w:proofErr w:type="spellEnd"/>
      </w:hyperlink>
    </w:p>
    <w:p w:rsidR="006D0E9D" w:rsidRPr="00C96739" w:rsidRDefault="000C64CF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gomulina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orc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6D0E9D" w:rsidRPr="00C96739">
          <w:rPr>
            <w:rStyle w:val="af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:rsidR="006D0E9D" w:rsidRPr="00C96739" w:rsidRDefault="00212F28" w:rsidP="006D0E9D">
      <w:pPr>
        <w:jc w:val="both"/>
      </w:pPr>
      <w:r w:rsidRPr="00C96739">
        <w:t xml:space="preserve">     </w:t>
      </w:r>
      <w:hyperlink r:id="rId40" w:history="1">
        <w:r w:rsidR="006D0E9D" w:rsidRPr="00C96739">
          <w:rPr>
            <w:rStyle w:val="afa"/>
            <w:rFonts w:eastAsia="Bookman Old Style"/>
            <w:color w:val="auto"/>
            <w:u w:val="none"/>
            <w:lang w:val="en-US"/>
          </w:rPr>
          <w:t>http</w:t>
        </w:r>
        <w:r w:rsidR="006D0E9D" w:rsidRPr="00C96739">
          <w:rPr>
            <w:rStyle w:val="afa"/>
            <w:rFonts w:eastAsia="Bookman Old Style"/>
            <w:color w:val="auto"/>
            <w:u w:val="none"/>
          </w:rPr>
          <w:t>://</w:t>
        </w:r>
        <w:r w:rsidR="006D0E9D" w:rsidRPr="00C96739">
          <w:rPr>
            <w:rStyle w:val="afa"/>
            <w:rFonts w:eastAsia="Bookman Old Style"/>
            <w:color w:val="auto"/>
            <w:u w:val="none"/>
            <w:lang w:val="en-US"/>
          </w:rPr>
          <w:t>www</w:t>
        </w:r>
        <w:r w:rsidR="006D0E9D" w:rsidRPr="00C96739">
          <w:rPr>
            <w:rStyle w:val="afa"/>
            <w:rFonts w:eastAsia="Bookman Old Style"/>
            <w:color w:val="auto"/>
            <w:u w:val="none"/>
          </w:rPr>
          <w:t>.</w:t>
        </w:r>
        <w:proofErr w:type="spellStart"/>
        <w:r w:rsidR="006D0E9D" w:rsidRPr="00C96739">
          <w:rPr>
            <w:rStyle w:val="afa"/>
            <w:rFonts w:eastAsia="Bookman Old Style"/>
            <w:color w:val="auto"/>
            <w:u w:val="none"/>
            <w:lang w:val="en-US"/>
          </w:rPr>
          <w:t>myastronomy</w:t>
        </w:r>
        <w:proofErr w:type="spellEnd"/>
        <w:r w:rsidR="006D0E9D" w:rsidRPr="00C96739">
          <w:rPr>
            <w:rStyle w:val="afa"/>
            <w:rFonts w:eastAsia="Bookman Old Style"/>
            <w:color w:val="auto"/>
            <w:u w:val="none"/>
          </w:rPr>
          <w:t>.</w:t>
        </w:r>
        <w:proofErr w:type="spellStart"/>
        <w:r w:rsidR="006D0E9D" w:rsidRPr="00C96739">
          <w:rPr>
            <w:rStyle w:val="afa"/>
            <w:rFonts w:eastAsia="Bookman Old Style"/>
            <w:color w:val="auto"/>
            <w:u w:val="none"/>
            <w:lang w:val="en-US"/>
          </w:rPr>
          <w:t>ru</w:t>
        </w:r>
        <w:proofErr w:type="spellEnd"/>
      </w:hyperlink>
    </w:p>
    <w:p w:rsidR="006D0E9D" w:rsidRPr="00C96739" w:rsidRDefault="006D0E9D" w:rsidP="006D0E9D">
      <w:pPr>
        <w:jc w:val="both"/>
      </w:pPr>
    </w:p>
    <w:p w:rsidR="006D0E9D" w:rsidRPr="00C96739" w:rsidRDefault="006D0E9D" w:rsidP="006D0E9D"/>
    <w:p w:rsidR="006D0E9D" w:rsidRDefault="006D0E9D" w:rsidP="00385F88">
      <w:pPr>
        <w:sectPr w:rsidR="006D0E9D" w:rsidSect="00BF4292">
          <w:pgSz w:w="11907" w:h="16840"/>
          <w:pgMar w:top="1134" w:right="851" w:bottom="1134" w:left="1701" w:header="709" w:footer="709" w:gutter="0"/>
          <w:cols w:space="720"/>
          <w:docGrid w:linePitch="326"/>
        </w:sectPr>
      </w:pPr>
    </w:p>
    <w:p w:rsidR="00ED4E61" w:rsidRPr="00CB65FB" w:rsidRDefault="001730D6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ED4E61" w:rsidRPr="00CB65FB">
        <w:rPr>
          <w:b/>
          <w:bCs/>
          <w:caps/>
        </w:rPr>
        <w:t xml:space="preserve">. Контроль и оценка результатов освоения </w:t>
      </w:r>
      <w:r w:rsidR="00874600">
        <w:rPr>
          <w:b/>
          <w:bCs/>
          <w:caps/>
        </w:rPr>
        <w:t>предмета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>
              <w:rPr>
                <w:b/>
                <w:bCs/>
              </w:rPr>
              <w:t>метапредметные</w:t>
            </w:r>
            <w:proofErr w:type="spellEnd"/>
            <w:r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  <w:p w:rsidR="00C96739" w:rsidRDefault="00C96739" w:rsidP="00C9673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C96739" w:rsidRDefault="00C9673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  <w:p w:rsidR="00C96739" w:rsidRDefault="00C9673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 w:rsidTr="00212F28">
        <w:trPr>
          <w:trHeight w:val="3147"/>
        </w:trPr>
        <w:tc>
          <w:tcPr>
            <w:tcW w:w="3217" w:type="dxa"/>
          </w:tcPr>
          <w:p w:rsidR="00ED4E61" w:rsidRPr="00212F28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</w:t>
            </w:r>
            <w:r w:rsidR="00212F28">
              <w:t>актических задач</w:t>
            </w:r>
            <w:r w:rsidR="00F85524">
              <w:t>;</w:t>
            </w:r>
          </w:p>
        </w:tc>
        <w:tc>
          <w:tcPr>
            <w:tcW w:w="4161" w:type="dxa"/>
          </w:tcPr>
          <w:p w:rsidR="00ED4E61" w:rsidRDefault="00212F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212F28">
              <w:rPr>
                <w:b/>
                <w:bCs/>
                <w:u w:val="single"/>
              </w:rPr>
              <w:t>И</w:t>
            </w:r>
            <w:r w:rsidR="00ED4E61" w:rsidRPr="00212F28">
              <w:rPr>
                <w:b/>
                <w:bCs/>
                <w:u w:val="single"/>
              </w:rPr>
              <w:t>меет</w:t>
            </w:r>
            <w:r w:rsidR="00ED4E61">
              <w:t xml:space="preserve"> представление о роли и месте </w:t>
            </w:r>
            <w:r w:rsidR="002865F0">
              <w:t>астрономии</w:t>
            </w:r>
            <w:r w:rsidR="00ED4E61"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</w:t>
            </w:r>
            <w:r>
              <w:t>ктических задач.</w:t>
            </w:r>
            <w:r w:rsidR="00ED4E61">
              <w:t xml:space="preserve">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</w:t>
            </w:r>
            <w:r w:rsidR="00212F28">
              <w:rPr>
                <w:sz w:val="20"/>
                <w:szCs w:val="20"/>
              </w:rPr>
              <w:t>решение задач.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Pr="00212F28" w:rsidRDefault="00212F28" w:rsidP="00212F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 символики</w:t>
            </w:r>
            <w:r w:rsidR="00F85524">
              <w:t>;</w:t>
            </w:r>
          </w:p>
        </w:tc>
        <w:tc>
          <w:tcPr>
            <w:tcW w:w="4161" w:type="dxa"/>
          </w:tcPr>
          <w:p w:rsidR="00ED4E61" w:rsidRDefault="00212F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212F28">
              <w:rPr>
                <w:b/>
                <w:bCs/>
                <w:u w:val="single"/>
              </w:rPr>
              <w:t>В</w:t>
            </w:r>
            <w:r w:rsidR="00ED4E61" w:rsidRPr="00212F28">
              <w:rPr>
                <w:b/>
                <w:bCs/>
                <w:u w:val="single"/>
              </w:rPr>
              <w:t>ладеет</w:t>
            </w:r>
            <w:r w:rsidR="00ED4E61">
              <w:t xml:space="preserve"> основополагающими </w:t>
            </w:r>
            <w:r w:rsidR="002865F0">
              <w:t>астрономическими</w:t>
            </w:r>
            <w:r w:rsidR="00ED4E61"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212F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 символики.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</w:t>
            </w:r>
            <w:r w:rsidR="00212F28">
              <w:rPr>
                <w:sz w:val="20"/>
                <w:szCs w:val="20"/>
              </w:rPr>
              <w:t>естирование; ИКТ;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  <w:r w:rsidR="00F85524">
              <w:t>;</w:t>
            </w:r>
          </w:p>
        </w:tc>
        <w:tc>
          <w:tcPr>
            <w:tcW w:w="4161" w:type="dxa"/>
          </w:tcPr>
          <w:p w:rsidR="00ED4E61" w:rsidRDefault="00212F28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 w:rsidRPr="00212F28">
              <w:rPr>
                <w:b/>
                <w:bCs/>
                <w:u w:val="single"/>
              </w:rPr>
              <w:t>В</w:t>
            </w:r>
            <w:r w:rsidR="00ED4E61" w:rsidRPr="00212F28">
              <w:rPr>
                <w:b/>
                <w:bCs/>
                <w:u w:val="single"/>
              </w:rPr>
              <w:t>ладеет</w:t>
            </w:r>
            <w:r w:rsidR="00ED4E61"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 w:rsidR="00ED4E61">
              <w:t>: наблюдением, описанием, измерением</w:t>
            </w:r>
            <w:r>
              <w:t>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</w:t>
            </w:r>
            <w:r w:rsidR="00212F28">
              <w:rPr>
                <w:sz w:val="20"/>
                <w:szCs w:val="20"/>
              </w:rPr>
              <w:t>стирование; ИКТ; 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умения обрабатывать результаты измерений, обнаруживать зависимость между физическими величинами, объяснять получен</w:t>
            </w:r>
            <w:r w:rsidR="00212F28">
              <w:t>ные результаты и делать выводы</w:t>
            </w:r>
            <w:r w:rsidR="00F85524">
              <w:t>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212F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212F28">
              <w:rPr>
                <w:b/>
                <w:bCs/>
                <w:u w:val="single"/>
              </w:rPr>
              <w:t>У</w:t>
            </w:r>
            <w:r w:rsidR="00ED4E61" w:rsidRPr="00212F28">
              <w:rPr>
                <w:b/>
                <w:bCs/>
                <w:u w:val="single"/>
              </w:rPr>
              <w:t>меет</w:t>
            </w:r>
            <w:r w:rsidR="00ED4E61">
              <w:t xml:space="preserve"> обрабатывать результаты измерений, обнаруживать зависимость между физическими величинами, объяснять получен</w:t>
            </w:r>
            <w:r>
              <w:t>ные результаты и делать выводы.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тестирова</w:t>
            </w:r>
            <w:r w:rsidR="00A93781">
              <w:rPr>
                <w:sz w:val="20"/>
                <w:szCs w:val="20"/>
              </w:rPr>
              <w:t>ние; ИКТ;</w:t>
            </w:r>
            <w:r w:rsidR="00212F28">
              <w:rPr>
                <w:sz w:val="20"/>
                <w:szCs w:val="20"/>
              </w:rPr>
              <w:t xml:space="preserve"> решение задач.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решать </w:t>
            </w:r>
            <w:r w:rsidR="005218BA">
              <w:t>астрономические</w:t>
            </w:r>
            <w:r w:rsidR="00212F28">
              <w:t xml:space="preserve"> задачи</w:t>
            </w:r>
            <w:r w:rsidR="00F85524">
              <w:t>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212F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212F28">
              <w:rPr>
                <w:b/>
                <w:bCs/>
                <w:u w:val="single"/>
              </w:rPr>
              <w:t>У</w:t>
            </w:r>
            <w:r w:rsidR="00ED4E61" w:rsidRPr="00212F28">
              <w:rPr>
                <w:b/>
                <w:bCs/>
                <w:u w:val="single"/>
              </w:rPr>
              <w:t>меет</w:t>
            </w:r>
            <w:r w:rsidR="00ED4E61">
              <w:t xml:space="preserve"> решать </w:t>
            </w:r>
            <w:r w:rsidR="005218BA">
              <w:t>астрономические</w:t>
            </w:r>
            <w:r>
              <w:t xml:space="preserve"> задачи.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</w:t>
            </w:r>
            <w:r w:rsidR="00212F28">
              <w:rPr>
                <w:sz w:val="20"/>
                <w:szCs w:val="20"/>
              </w:rPr>
              <w:t>естирование; ИКТ;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</w:t>
            </w:r>
            <w:r>
              <w:lastRenderedPageBreak/>
              <w:t xml:space="preserve">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</w:t>
            </w:r>
            <w:r w:rsidR="00212F28">
              <w:t>ов</w:t>
            </w:r>
            <w:r w:rsidR="00F85524">
              <w:t>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212F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 w:rsidRPr="00212F28">
              <w:rPr>
                <w:b/>
                <w:bCs/>
                <w:u w:val="single"/>
              </w:rPr>
              <w:lastRenderedPageBreak/>
              <w:t>У</w:t>
            </w:r>
            <w:r w:rsidR="00ED4E61" w:rsidRPr="00212F28">
              <w:rPr>
                <w:b/>
                <w:bCs/>
                <w:u w:val="single"/>
              </w:rPr>
              <w:t>меет</w:t>
            </w:r>
            <w:r w:rsidR="00ED4E61">
              <w:t xml:space="preserve"> применять полученные знания </w:t>
            </w:r>
            <w:r w:rsidR="00ED4E61">
              <w:lastRenderedPageBreak/>
              <w:t xml:space="preserve">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практические работы; т</w:t>
            </w:r>
            <w:r w:rsidR="00212F28">
              <w:rPr>
                <w:sz w:val="20"/>
                <w:szCs w:val="20"/>
              </w:rPr>
              <w:t>естирование; ИКТ;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  <w:r w:rsidR="00212F28">
              <w:t>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</w:t>
            </w:r>
            <w:r w:rsidR="00212F28">
              <w:rPr>
                <w:sz w:val="20"/>
                <w:szCs w:val="20"/>
              </w:rPr>
              <w:t>стирование; ИКТ; 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212F28">
              <w:t>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работы; те</w:t>
            </w:r>
            <w:r w:rsidR="00212F28">
              <w:rPr>
                <w:sz w:val="20"/>
                <w:szCs w:val="20"/>
              </w:rPr>
              <w:t>стирование; ИКТ; 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212F28">
              <w:t>сть за результаты  своей работы.</w:t>
            </w:r>
            <w:r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212F28">
              <w:t>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</w:t>
            </w:r>
            <w:r w:rsidR="00212F28">
              <w:rPr>
                <w:sz w:val="20"/>
                <w:szCs w:val="20"/>
              </w:rPr>
              <w:t>естирование; ИКТ;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Осуществлять поиск информации, необходимой для эффективного выполнения профессиональных задач</w:t>
            </w:r>
            <w:r w:rsidR="00212F28">
              <w:t>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</w:t>
            </w:r>
            <w:r w:rsidR="00212F28">
              <w:t xml:space="preserve"> </w:t>
            </w:r>
            <w:r>
              <w:t>-</w:t>
            </w:r>
            <w:r w:rsidR="00212F28">
              <w:t xml:space="preserve"> </w:t>
            </w:r>
            <w:r>
              <w:t>источники</w:t>
            </w:r>
            <w:r w:rsidR="00212F28">
              <w:t>.</w:t>
            </w:r>
            <w:proofErr w:type="gramEnd"/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</w:t>
            </w:r>
            <w:r w:rsidR="00212F28">
              <w:rPr>
                <w:sz w:val="20"/>
                <w:szCs w:val="20"/>
              </w:rPr>
              <w:t>стирование; ИКТ; 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</w:t>
            </w:r>
            <w:proofErr w:type="gramStart"/>
            <w:r>
              <w:t>КТ в пр</w:t>
            </w:r>
            <w:proofErr w:type="gramEnd"/>
            <w:r>
              <w:t>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</w:t>
            </w:r>
            <w:r w:rsidR="00212F28">
              <w:rPr>
                <w:sz w:val="20"/>
                <w:szCs w:val="20"/>
              </w:rPr>
              <w:t>стирование; ИКТ; решение задач.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Работать в команде, эффективно общаться с коллегами, руководителями</w:t>
            </w:r>
            <w:r w:rsidR="00212F28">
              <w:t>.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</w:t>
            </w:r>
            <w:r w:rsidR="00212F28">
              <w:rPr>
                <w:sz w:val="20"/>
                <w:szCs w:val="20"/>
              </w:rPr>
              <w:t>стирование; ИКТ;  решение задач.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  <w:r w:rsidR="00212F2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F85524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</w:t>
            </w:r>
            <w:r w:rsidR="00ED4E61">
              <w:t>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</w:t>
            </w:r>
            <w:r w:rsidR="00212F28">
              <w:t>рон окружающей действительности</w:t>
            </w:r>
            <w:r>
              <w:t>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Показатели оценки </w:t>
            </w:r>
            <w:proofErr w:type="gramStart"/>
            <w:r w:rsidRPr="005004DF">
              <w:t>индивидуального проекта</w:t>
            </w:r>
            <w:proofErr w:type="gramEnd"/>
            <w:r w:rsidRPr="005004DF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Оценка осуществляется по особой процедуре, прописанной в Положении об </w:t>
            </w:r>
            <w:proofErr w:type="gramStart"/>
            <w:r w:rsidRPr="005004DF">
              <w:t>индивидуальном проекте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</w:t>
            </w:r>
            <w:r w:rsidR="00F85524">
              <w:t>;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генерировать идеи и определять средства, необходимые для их реализации</w:t>
            </w:r>
            <w:r w:rsidR="00F85524">
              <w:t>;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использовать различные источники для получения физической информа</w:t>
            </w:r>
            <w:r w:rsidR="00212F28">
              <w:t>ции, оценивать ее достоверность</w:t>
            </w:r>
            <w:r w:rsidR="00F85524">
              <w:t>;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анализировать и представлят</w:t>
            </w:r>
            <w:r w:rsidR="00212F28">
              <w:t>ь информацию в различных видах</w:t>
            </w:r>
            <w:r w:rsidR="00F85524">
              <w:t>;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</w:t>
            </w:r>
            <w:r>
              <w:lastRenderedPageBreak/>
              <w:t>содержание и ф</w:t>
            </w:r>
            <w:r w:rsidR="00212F28">
              <w:t>ормы представляемой информации</w:t>
            </w:r>
            <w:r w:rsidR="00F85524">
              <w:t>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F85524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>Ч</w:t>
            </w:r>
            <w:r w:rsidR="00ED4E61">
              <w:t xml:space="preserve">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управлять своей познавательной деятельностью, проводить самооценку уровня собствен</w:t>
            </w:r>
            <w:r w:rsidR="00212F28">
              <w:t>ного интеллектуального развития.</w:t>
            </w:r>
            <w: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C96739" w:rsidRPr="00CB65FB" w:rsidRDefault="00C96739" w:rsidP="00C96739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D4E61" w:rsidRPr="00CB65FB" w:rsidRDefault="00C96739" w:rsidP="00C96739">
      <w:pPr>
        <w:jc w:val="center"/>
      </w:pPr>
      <w:r w:rsidRPr="00CB65FB">
        <w:br w:type="page"/>
      </w:r>
    </w:p>
    <w:p w:rsidR="00ED4E61" w:rsidRPr="00CB65FB" w:rsidRDefault="001730D6" w:rsidP="001F141B">
      <w:pPr>
        <w:jc w:val="center"/>
        <w:rPr>
          <w:b/>
          <w:bCs/>
        </w:rPr>
      </w:pPr>
      <w:r>
        <w:rPr>
          <w:b/>
          <w:bCs/>
        </w:rPr>
        <w:t>7</w:t>
      </w:r>
      <w:r w:rsidR="00ED4E61" w:rsidRPr="00CB65FB">
        <w:rPr>
          <w:b/>
          <w:bCs/>
          <w:color w:val="333333"/>
        </w:rPr>
        <w:t>.</w:t>
      </w:r>
      <w:r w:rsidR="00ED4E61" w:rsidRPr="00CB65FB">
        <w:rPr>
          <w:color w:val="333333"/>
        </w:rPr>
        <w:t xml:space="preserve"> </w:t>
      </w:r>
      <w:r w:rsidR="00ED4E61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D08" w:rsidRDefault="00795D08" w:rsidP="00A709E1">
      <w:r>
        <w:separator/>
      </w:r>
    </w:p>
  </w:endnote>
  <w:endnote w:type="continuationSeparator" w:id="1">
    <w:p w:rsidR="00795D08" w:rsidRDefault="00795D08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08" w:rsidRDefault="000C64CF">
    <w:pPr>
      <w:pStyle w:val="ae"/>
      <w:jc w:val="right"/>
    </w:pPr>
    <w:fldSimple w:instr=" PAGE   \* MERGEFORMAT ">
      <w:r w:rsidR="0032173F">
        <w:rPr>
          <w:noProof/>
        </w:rPr>
        <w:t>3</w:t>
      </w:r>
    </w:fldSimple>
  </w:p>
  <w:p w:rsidR="00795D08" w:rsidRDefault="00795D0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D08" w:rsidRDefault="00795D08" w:rsidP="00A709E1">
      <w:r>
        <w:separator/>
      </w:r>
    </w:p>
  </w:footnote>
  <w:footnote w:type="continuationSeparator" w:id="1">
    <w:p w:rsidR="00795D08" w:rsidRDefault="00795D08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D08" w:rsidRDefault="00795D08">
    <w:pPr>
      <w:pStyle w:val="ac"/>
      <w:jc w:val="right"/>
    </w:pPr>
  </w:p>
  <w:p w:rsidR="00795D08" w:rsidRDefault="00795D0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9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0454975"/>
    <w:multiLevelType w:val="hybridMultilevel"/>
    <w:tmpl w:val="A8400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7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411B22"/>
    <w:multiLevelType w:val="hybridMultilevel"/>
    <w:tmpl w:val="2B360544"/>
    <w:lvl w:ilvl="0" w:tplc="9A24BD5A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1">
    <w:nsid w:val="69DD0078"/>
    <w:multiLevelType w:val="hybridMultilevel"/>
    <w:tmpl w:val="67160EE4"/>
    <w:lvl w:ilvl="0" w:tplc="9A24BD5A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3">
    <w:nsid w:val="774E47E7"/>
    <w:multiLevelType w:val="hybridMultilevel"/>
    <w:tmpl w:val="7EE6C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5"/>
  </w:num>
  <w:num w:numId="14">
    <w:abstractNumId w:val="26"/>
  </w:num>
  <w:num w:numId="15">
    <w:abstractNumId w:val="25"/>
  </w:num>
  <w:num w:numId="16">
    <w:abstractNumId w:val="18"/>
  </w:num>
  <w:num w:numId="17">
    <w:abstractNumId w:val="21"/>
  </w:num>
  <w:num w:numId="18">
    <w:abstractNumId w:val="30"/>
  </w:num>
  <w:num w:numId="19">
    <w:abstractNumId w:val="1"/>
  </w:num>
  <w:num w:numId="20">
    <w:abstractNumId w:val="2"/>
  </w:num>
  <w:num w:numId="21">
    <w:abstractNumId w:val="24"/>
  </w:num>
  <w:num w:numId="22">
    <w:abstractNumId w:val="28"/>
  </w:num>
  <w:num w:numId="23">
    <w:abstractNumId w:val="23"/>
  </w:num>
  <w:num w:numId="24">
    <w:abstractNumId w:val="27"/>
  </w:num>
  <w:num w:numId="25">
    <w:abstractNumId w:val="17"/>
  </w:num>
  <w:num w:numId="26">
    <w:abstractNumId w:val="19"/>
  </w:num>
  <w:num w:numId="27">
    <w:abstractNumId w:val="14"/>
  </w:num>
  <w:num w:numId="28">
    <w:abstractNumId w:val="32"/>
  </w:num>
  <w:num w:numId="29">
    <w:abstractNumId w:val="16"/>
  </w:num>
  <w:num w:numId="30">
    <w:abstractNumId w:val="20"/>
  </w:num>
  <w:num w:numId="31">
    <w:abstractNumId w:val="22"/>
  </w:num>
  <w:num w:numId="32">
    <w:abstractNumId w:val="33"/>
  </w:num>
  <w:num w:numId="33">
    <w:abstractNumId w:val="29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298C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4CF"/>
    <w:rsid w:val="000C68A5"/>
    <w:rsid w:val="000C7213"/>
    <w:rsid w:val="000D2EB0"/>
    <w:rsid w:val="000D35D8"/>
    <w:rsid w:val="000D52D6"/>
    <w:rsid w:val="000D5A02"/>
    <w:rsid w:val="000D6A85"/>
    <w:rsid w:val="000E0ED3"/>
    <w:rsid w:val="000E51D2"/>
    <w:rsid w:val="000E6C73"/>
    <w:rsid w:val="000F1CC4"/>
    <w:rsid w:val="000F588D"/>
    <w:rsid w:val="000F63B8"/>
    <w:rsid w:val="000F6BBC"/>
    <w:rsid w:val="000F744E"/>
    <w:rsid w:val="000F7DD9"/>
    <w:rsid w:val="00102F82"/>
    <w:rsid w:val="00103CB8"/>
    <w:rsid w:val="00104EA4"/>
    <w:rsid w:val="00106CFD"/>
    <w:rsid w:val="00106F09"/>
    <w:rsid w:val="001122F4"/>
    <w:rsid w:val="00112C81"/>
    <w:rsid w:val="00113C6F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4ACC"/>
    <w:rsid w:val="00155B61"/>
    <w:rsid w:val="00156070"/>
    <w:rsid w:val="0015623E"/>
    <w:rsid w:val="001570D7"/>
    <w:rsid w:val="001656F0"/>
    <w:rsid w:val="00165B7E"/>
    <w:rsid w:val="001662BE"/>
    <w:rsid w:val="00166A09"/>
    <w:rsid w:val="0016753F"/>
    <w:rsid w:val="00167CE1"/>
    <w:rsid w:val="00170D15"/>
    <w:rsid w:val="00171056"/>
    <w:rsid w:val="001720EF"/>
    <w:rsid w:val="00172760"/>
    <w:rsid w:val="001730D6"/>
    <w:rsid w:val="001741FC"/>
    <w:rsid w:val="00181781"/>
    <w:rsid w:val="00182276"/>
    <w:rsid w:val="001838D2"/>
    <w:rsid w:val="001845B7"/>
    <w:rsid w:val="001867E6"/>
    <w:rsid w:val="001874B8"/>
    <w:rsid w:val="0019035E"/>
    <w:rsid w:val="00193E99"/>
    <w:rsid w:val="0019518C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A7C3A"/>
    <w:rsid w:val="001B2F60"/>
    <w:rsid w:val="001B7A84"/>
    <w:rsid w:val="001C53EF"/>
    <w:rsid w:val="001C5670"/>
    <w:rsid w:val="001C5849"/>
    <w:rsid w:val="001C66E4"/>
    <w:rsid w:val="001C704D"/>
    <w:rsid w:val="001C75C8"/>
    <w:rsid w:val="001D2BF1"/>
    <w:rsid w:val="001D44AC"/>
    <w:rsid w:val="001D5732"/>
    <w:rsid w:val="001E04F6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2F28"/>
    <w:rsid w:val="0021657C"/>
    <w:rsid w:val="00223B2A"/>
    <w:rsid w:val="00224547"/>
    <w:rsid w:val="00225209"/>
    <w:rsid w:val="00225C92"/>
    <w:rsid w:val="00227750"/>
    <w:rsid w:val="002310C5"/>
    <w:rsid w:val="002312E5"/>
    <w:rsid w:val="00235E8A"/>
    <w:rsid w:val="0024252C"/>
    <w:rsid w:val="00242E11"/>
    <w:rsid w:val="00245B1B"/>
    <w:rsid w:val="00247D06"/>
    <w:rsid w:val="002519BF"/>
    <w:rsid w:val="00252F0D"/>
    <w:rsid w:val="0025349E"/>
    <w:rsid w:val="00254D4E"/>
    <w:rsid w:val="00257C83"/>
    <w:rsid w:val="002612B4"/>
    <w:rsid w:val="00261DC7"/>
    <w:rsid w:val="00262DC9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55A1"/>
    <w:rsid w:val="00286220"/>
    <w:rsid w:val="002865F0"/>
    <w:rsid w:val="002865FD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A6E12"/>
    <w:rsid w:val="002B0D64"/>
    <w:rsid w:val="002B31DD"/>
    <w:rsid w:val="002B6B52"/>
    <w:rsid w:val="002B6BE4"/>
    <w:rsid w:val="002B718F"/>
    <w:rsid w:val="002C2CC9"/>
    <w:rsid w:val="002C3DD5"/>
    <w:rsid w:val="002C528D"/>
    <w:rsid w:val="002D0EA5"/>
    <w:rsid w:val="002D1F42"/>
    <w:rsid w:val="002D2B40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173F"/>
    <w:rsid w:val="003235D1"/>
    <w:rsid w:val="00323936"/>
    <w:rsid w:val="00323AEF"/>
    <w:rsid w:val="00326C9F"/>
    <w:rsid w:val="0032767C"/>
    <w:rsid w:val="00330CD5"/>
    <w:rsid w:val="0033118B"/>
    <w:rsid w:val="00333A6B"/>
    <w:rsid w:val="0033497F"/>
    <w:rsid w:val="003372E0"/>
    <w:rsid w:val="00340764"/>
    <w:rsid w:val="00340CFA"/>
    <w:rsid w:val="00341758"/>
    <w:rsid w:val="00341CF5"/>
    <w:rsid w:val="00342CAE"/>
    <w:rsid w:val="00350E76"/>
    <w:rsid w:val="00352FE5"/>
    <w:rsid w:val="00354D27"/>
    <w:rsid w:val="00355C4C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6B10"/>
    <w:rsid w:val="004073E1"/>
    <w:rsid w:val="00407A4B"/>
    <w:rsid w:val="00411BFC"/>
    <w:rsid w:val="004127B7"/>
    <w:rsid w:val="00416FD6"/>
    <w:rsid w:val="00420A48"/>
    <w:rsid w:val="00421A9A"/>
    <w:rsid w:val="00421CA2"/>
    <w:rsid w:val="004220D3"/>
    <w:rsid w:val="004231C7"/>
    <w:rsid w:val="004250E9"/>
    <w:rsid w:val="004266F0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9E4"/>
    <w:rsid w:val="004955B0"/>
    <w:rsid w:val="004966D4"/>
    <w:rsid w:val="004A0773"/>
    <w:rsid w:val="004A086F"/>
    <w:rsid w:val="004A1D25"/>
    <w:rsid w:val="004A435D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DF1"/>
    <w:rsid w:val="00504AB0"/>
    <w:rsid w:val="00504C6F"/>
    <w:rsid w:val="00504DCC"/>
    <w:rsid w:val="00505C43"/>
    <w:rsid w:val="0051366C"/>
    <w:rsid w:val="005149C5"/>
    <w:rsid w:val="00514A02"/>
    <w:rsid w:val="00515B5D"/>
    <w:rsid w:val="00516122"/>
    <w:rsid w:val="00516870"/>
    <w:rsid w:val="0051754B"/>
    <w:rsid w:val="00517978"/>
    <w:rsid w:val="00517A9B"/>
    <w:rsid w:val="00520BDE"/>
    <w:rsid w:val="005211E0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82033"/>
    <w:rsid w:val="00582323"/>
    <w:rsid w:val="00582891"/>
    <w:rsid w:val="00582B6D"/>
    <w:rsid w:val="00583BF4"/>
    <w:rsid w:val="00584DE3"/>
    <w:rsid w:val="00586902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5A32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2D4C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3520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86A12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D0E9D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B54"/>
    <w:rsid w:val="00734E80"/>
    <w:rsid w:val="00735EDC"/>
    <w:rsid w:val="0073635E"/>
    <w:rsid w:val="00736CB7"/>
    <w:rsid w:val="00740D10"/>
    <w:rsid w:val="00741636"/>
    <w:rsid w:val="00741E39"/>
    <w:rsid w:val="0074204A"/>
    <w:rsid w:val="00745E65"/>
    <w:rsid w:val="00747699"/>
    <w:rsid w:val="00747C30"/>
    <w:rsid w:val="00750938"/>
    <w:rsid w:val="00751890"/>
    <w:rsid w:val="007554F0"/>
    <w:rsid w:val="00755FA8"/>
    <w:rsid w:val="0076390E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957FD"/>
    <w:rsid w:val="00795D08"/>
    <w:rsid w:val="007A1704"/>
    <w:rsid w:val="007A1838"/>
    <w:rsid w:val="007A1CA4"/>
    <w:rsid w:val="007A23B4"/>
    <w:rsid w:val="007A2953"/>
    <w:rsid w:val="007A5228"/>
    <w:rsid w:val="007A53CA"/>
    <w:rsid w:val="007B0318"/>
    <w:rsid w:val="007B3441"/>
    <w:rsid w:val="007B5D92"/>
    <w:rsid w:val="007B6A90"/>
    <w:rsid w:val="007B792A"/>
    <w:rsid w:val="007D000F"/>
    <w:rsid w:val="007D0973"/>
    <w:rsid w:val="007D1152"/>
    <w:rsid w:val="007D3112"/>
    <w:rsid w:val="007D344E"/>
    <w:rsid w:val="007D54A5"/>
    <w:rsid w:val="007D5587"/>
    <w:rsid w:val="007D593F"/>
    <w:rsid w:val="007D71C6"/>
    <w:rsid w:val="007D783E"/>
    <w:rsid w:val="007E14B9"/>
    <w:rsid w:val="007E1B52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350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4600"/>
    <w:rsid w:val="00875A18"/>
    <w:rsid w:val="00884A81"/>
    <w:rsid w:val="00886C04"/>
    <w:rsid w:val="0088718C"/>
    <w:rsid w:val="0089036A"/>
    <w:rsid w:val="008906FA"/>
    <w:rsid w:val="00892C58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2A6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51EF"/>
    <w:rsid w:val="009D7AE0"/>
    <w:rsid w:val="009D7BBA"/>
    <w:rsid w:val="009E48AC"/>
    <w:rsid w:val="009E5C2F"/>
    <w:rsid w:val="009E6E4F"/>
    <w:rsid w:val="009F11B9"/>
    <w:rsid w:val="009F1E6C"/>
    <w:rsid w:val="009F33E9"/>
    <w:rsid w:val="009F400B"/>
    <w:rsid w:val="009F5153"/>
    <w:rsid w:val="009F614E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1C7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299E"/>
    <w:rsid w:val="00A34892"/>
    <w:rsid w:val="00A357C3"/>
    <w:rsid w:val="00A35F8E"/>
    <w:rsid w:val="00A42EC2"/>
    <w:rsid w:val="00A459A7"/>
    <w:rsid w:val="00A516D4"/>
    <w:rsid w:val="00A51A8F"/>
    <w:rsid w:val="00A552A2"/>
    <w:rsid w:val="00A605F4"/>
    <w:rsid w:val="00A62290"/>
    <w:rsid w:val="00A706DC"/>
    <w:rsid w:val="00A709E1"/>
    <w:rsid w:val="00A72898"/>
    <w:rsid w:val="00A73A20"/>
    <w:rsid w:val="00A76955"/>
    <w:rsid w:val="00A8024F"/>
    <w:rsid w:val="00A80D3D"/>
    <w:rsid w:val="00A80E8E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1964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38E3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A5C0B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579D"/>
    <w:rsid w:val="00BC6789"/>
    <w:rsid w:val="00BD2C88"/>
    <w:rsid w:val="00BD56F0"/>
    <w:rsid w:val="00BD68F8"/>
    <w:rsid w:val="00BD7EC5"/>
    <w:rsid w:val="00BE03F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249F3"/>
    <w:rsid w:val="00C310CA"/>
    <w:rsid w:val="00C341EC"/>
    <w:rsid w:val="00C362FD"/>
    <w:rsid w:val="00C37E83"/>
    <w:rsid w:val="00C37FD5"/>
    <w:rsid w:val="00C413AB"/>
    <w:rsid w:val="00C45632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6739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30A4"/>
    <w:rsid w:val="00CF4941"/>
    <w:rsid w:val="00CF70B3"/>
    <w:rsid w:val="00CF79ED"/>
    <w:rsid w:val="00D009FB"/>
    <w:rsid w:val="00D0154D"/>
    <w:rsid w:val="00D03AB6"/>
    <w:rsid w:val="00D10938"/>
    <w:rsid w:val="00D10C82"/>
    <w:rsid w:val="00D112D2"/>
    <w:rsid w:val="00D13524"/>
    <w:rsid w:val="00D14BFF"/>
    <w:rsid w:val="00D159CA"/>
    <w:rsid w:val="00D20296"/>
    <w:rsid w:val="00D214C1"/>
    <w:rsid w:val="00D2241C"/>
    <w:rsid w:val="00D2615C"/>
    <w:rsid w:val="00D2637B"/>
    <w:rsid w:val="00D314B9"/>
    <w:rsid w:val="00D315FA"/>
    <w:rsid w:val="00D3196D"/>
    <w:rsid w:val="00D33BB1"/>
    <w:rsid w:val="00D342E2"/>
    <w:rsid w:val="00D3562C"/>
    <w:rsid w:val="00D40090"/>
    <w:rsid w:val="00D44C99"/>
    <w:rsid w:val="00D44D9B"/>
    <w:rsid w:val="00D451F5"/>
    <w:rsid w:val="00D506E8"/>
    <w:rsid w:val="00D51C54"/>
    <w:rsid w:val="00D530DF"/>
    <w:rsid w:val="00D56CBA"/>
    <w:rsid w:val="00D61344"/>
    <w:rsid w:val="00D6262D"/>
    <w:rsid w:val="00D636CA"/>
    <w:rsid w:val="00D639A8"/>
    <w:rsid w:val="00D7501C"/>
    <w:rsid w:val="00D757E9"/>
    <w:rsid w:val="00D75DB8"/>
    <w:rsid w:val="00D8024A"/>
    <w:rsid w:val="00D82A9C"/>
    <w:rsid w:val="00D84B67"/>
    <w:rsid w:val="00D852D3"/>
    <w:rsid w:val="00D87C0C"/>
    <w:rsid w:val="00D920D2"/>
    <w:rsid w:val="00D9671A"/>
    <w:rsid w:val="00DA7538"/>
    <w:rsid w:val="00DB0A0D"/>
    <w:rsid w:val="00DB1892"/>
    <w:rsid w:val="00DB2053"/>
    <w:rsid w:val="00DB4829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27FB1"/>
    <w:rsid w:val="00E31127"/>
    <w:rsid w:val="00E31D6A"/>
    <w:rsid w:val="00E335E4"/>
    <w:rsid w:val="00E34D1E"/>
    <w:rsid w:val="00E36C3D"/>
    <w:rsid w:val="00E37277"/>
    <w:rsid w:val="00E405C3"/>
    <w:rsid w:val="00E40870"/>
    <w:rsid w:val="00E411BB"/>
    <w:rsid w:val="00E44037"/>
    <w:rsid w:val="00E46E21"/>
    <w:rsid w:val="00E47906"/>
    <w:rsid w:val="00E513AB"/>
    <w:rsid w:val="00E52DA3"/>
    <w:rsid w:val="00E533B3"/>
    <w:rsid w:val="00E537CD"/>
    <w:rsid w:val="00E53B25"/>
    <w:rsid w:val="00E55AB9"/>
    <w:rsid w:val="00E57694"/>
    <w:rsid w:val="00E61090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4FB3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18B2"/>
    <w:rsid w:val="00EA202A"/>
    <w:rsid w:val="00EA27C7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2B55"/>
    <w:rsid w:val="00ED44AA"/>
    <w:rsid w:val="00ED4E61"/>
    <w:rsid w:val="00ED7776"/>
    <w:rsid w:val="00EE04FD"/>
    <w:rsid w:val="00EE1830"/>
    <w:rsid w:val="00EE3152"/>
    <w:rsid w:val="00EE3191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4F36"/>
    <w:rsid w:val="00F3511D"/>
    <w:rsid w:val="00F411B4"/>
    <w:rsid w:val="00F429CA"/>
    <w:rsid w:val="00F42DC6"/>
    <w:rsid w:val="00F430CD"/>
    <w:rsid w:val="00F46609"/>
    <w:rsid w:val="00F46C68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5524"/>
    <w:rsid w:val="00F86881"/>
    <w:rsid w:val="00F91C94"/>
    <w:rsid w:val="00F94E86"/>
    <w:rsid w:val="00FA024C"/>
    <w:rsid w:val="00FA1950"/>
    <w:rsid w:val="00FA3E1C"/>
    <w:rsid w:val="00FA5240"/>
    <w:rsid w:val="00FA5828"/>
    <w:rsid w:val="00FA7DB5"/>
    <w:rsid w:val="00FB005A"/>
    <w:rsid w:val="00FB3254"/>
    <w:rsid w:val="00FB745D"/>
    <w:rsid w:val="00FC188B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aliases w:val="Содержание. 2 уровень"/>
    <w:basedOn w:val="a"/>
    <w:link w:val="af8"/>
    <w:uiPriority w:val="34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9">
    <w:name w:val="Основной текст_"/>
    <w:basedOn w:val="a0"/>
    <w:link w:val="16"/>
    <w:rsid w:val="006D0E9D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9"/>
    <w:rsid w:val="006D0E9D"/>
  </w:style>
  <w:style w:type="character" w:customStyle="1" w:styleId="110">
    <w:name w:val="Основной текст (11)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16">
    <w:name w:val="Основной текст16"/>
    <w:basedOn w:val="a"/>
    <w:link w:val="af9"/>
    <w:rsid w:val="006D0E9D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styleId="afa">
    <w:name w:val="Hyperlink"/>
    <w:basedOn w:val="a0"/>
    <w:rsid w:val="006D0E9D"/>
    <w:rPr>
      <w:color w:val="0066CC"/>
      <w:u w:val="single"/>
    </w:rPr>
  </w:style>
  <w:style w:type="character" w:customStyle="1" w:styleId="120">
    <w:name w:val="Основной текст (12)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7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6D0E9D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6D0E9D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b">
    <w:name w:val="Сноска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1">
    <w:name w:val="Основной текст11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3">
    <w:name w:val="Заголовок №2"/>
    <w:basedOn w:val="a0"/>
    <w:rsid w:val="006D0E9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13pt">
    <w:name w:val="Заголовок №3 + 13 pt;Курсив"/>
    <w:basedOn w:val="3"/>
    <w:rsid w:val="006D0E9D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9"/>
    <w:rsid w:val="006D0E9D"/>
    <w:rPr>
      <w:b w:val="0"/>
      <w:bCs w:val="0"/>
      <w:i/>
      <w:iCs/>
      <w:smallCaps w:val="0"/>
      <w:strike w:val="0"/>
      <w:spacing w:val="10"/>
    </w:rPr>
  </w:style>
  <w:style w:type="character" w:customStyle="1" w:styleId="121">
    <w:name w:val="Основной текст12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9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"/>
    <w:basedOn w:val="a0"/>
    <w:rsid w:val="006D0E9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8">
    <w:name w:val="Абзац списка Знак"/>
    <w:aliases w:val="Содержание. 2 уровень Знак"/>
    <w:link w:val="af7"/>
    <w:uiPriority w:val="34"/>
    <w:qFormat/>
    <w:locked/>
    <w:rsid w:val="00E40870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" TargetMode="External"/><Relationship Id="rId18" Type="http://schemas.openxmlformats.org/officeDocument/2006/relationships/hyperlink" Target="http://www.firo.ru/" TargetMode="External"/><Relationship Id="rId26" Type="http://schemas.openxmlformats.org/officeDocument/2006/relationships/hyperlink" Target="https://www.youtube" TargetMode="External"/><Relationship Id="rId39" Type="http://schemas.openxmlformats.org/officeDocument/2006/relationships/hyperlink" Target="http://www.gomulina.orc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llege.ru/astronomy/course/content/index.htm" TargetMode="External"/><Relationship Id="rId34" Type="http://schemas.openxmlformats.org/officeDocument/2006/relationships/hyperlink" Target="https://sites.google.com/site/astronomlevitan/plakaty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hi-news" TargetMode="External"/><Relationship Id="rId17" Type="http://schemas.openxmlformats.org/officeDocument/2006/relationships/hyperlink" Target="http://menobr.ru/files/astronom1.pptx" TargetMode="External"/><Relationship Id="rId25" Type="http://schemas.openxmlformats.org/officeDocument/2006/relationships/hyperlink" Target="https://www.youtube.com/watch?v=YmE4YLArZb0" TargetMode="External"/><Relationship Id="rId33" Type="http://schemas.openxmlformats.org/officeDocument/2006/relationships/hyperlink" Target="http://class-fizika.narod.ru" TargetMode="External"/><Relationship Id="rId38" Type="http://schemas.openxmlformats.org/officeDocument/2006/relationships/hyperlink" Target="https://sites.google.com/site/auastro2/levit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nobr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xn--80aqldeblhj0l.xn--p1ai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gV8eT2DtP1I" TargetMode="External"/><Relationship Id="rId24" Type="http://schemas.openxmlformats.org/officeDocument/2006/relationships/hyperlink" Target="https://www.youtube.com/watch?v=TKNGOhR3" TargetMode="External"/><Relationship Id="rId32" Type="http://schemas.openxmlformats.org/officeDocument/2006/relationships/hyperlink" Target="http://www.myastronomy.ru" TargetMode="External"/><Relationship Id="rId37" Type="http://schemas.openxmlformats.org/officeDocument/2006/relationships/hyperlink" Target="http://www.planetarium-moscow.ru/" TargetMode="External"/><Relationship Id="rId40" Type="http://schemas.openxmlformats.org/officeDocument/2006/relationships/hyperlink" Target="http://www.myastronom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nobr.ru/files/astronom2.pptx" TargetMode="External"/><Relationship Id="rId23" Type="http://schemas.openxmlformats.org/officeDocument/2006/relationships/hyperlink" Target="http://www.izmiran.ru" TargetMode="External"/><Relationship Id="rId28" Type="http://schemas.openxmlformats.org/officeDocument/2006/relationships/hyperlink" Target="http://www" TargetMode="External"/><Relationship Id="rId36" Type="http://schemas.openxmlformats.org/officeDocument/2006/relationships/hyperlink" Target="http://catalog.prosv.ru/item/28633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file:///G:/" TargetMode="External"/><Relationship Id="rId31" Type="http://schemas.openxmlformats.org/officeDocument/2006/relationships/hyperlink" Target="http://www.astro.websi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" TargetMode="External"/><Relationship Id="rId22" Type="http://schemas.openxmlformats.org/officeDocument/2006/relationships/hyperlink" Target="http://www" TargetMode="External"/><Relationship Id="rId27" Type="http://schemas.openxmlformats.org/officeDocument/2006/relationships/hyperlink" Target="https://www.youtube.com/watch?v=Eaw9790w_c0" TargetMode="External"/><Relationship Id="rId30" Type="http://schemas.openxmlformats.org/officeDocument/2006/relationships/hyperlink" Target="http://www.krugosvet.ru" TargetMode="External"/><Relationship Id="rId35" Type="http://schemas.openxmlformats.org/officeDocument/2006/relationships/hyperlink" Target="http://earth-and-universe.narod.ru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79539-F1DE-44CE-84C1-E38F4179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23</Pages>
  <Words>4650</Words>
  <Characters>37857</Characters>
  <Application>Microsoft Office Word</Application>
  <DocSecurity>0</DocSecurity>
  <Lines>315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Учительская</cp:lastModifiedBy>
  <cp:revision>78</cp:revision>
  <cp:lastPrinted>2017-03-02T10:34:00Z</cp:lastPrinted>
  <dcterms:created xsi:type="dcterms:W3CDTF">2017-05-11T19:20:00Z</dcterms:created>
  <dcterms:modified xsi:type="dcterms:W3CDTF">2022-09-02T09:37:00Z</dcterms:modified>
</cp:coreProperties>
</file>